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4A" w:rsidRPr="003A615C" w:rsidRDefault="00EE034A" w:rsidP="00EE034A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3A615C">
        <w:rPr>
          <w:b/>
          <w:color w:val="000000"/>
          <w:spacing w:val="-3"/>
          <w:sz w:val="36"/>
          <w:szCs w:val="36"/>
        </w:rPr>
        <w:t>SPRAWOZDANIE</w:t>
      </w:r>
    </w:p>
    <w:p w:rsidR="00EE034A" w:rsidRDefault="00EE034A" w:rsidP="00EE034A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 w:rsidRPr="003A615C">
        <w:rPr>
          <w:b/>
          <w:color w:val="000000"/>
          <w:spacing w:val="-1"/>
          <w:sz w:val="36"/>
          <w:szCs w:val="36"/>
        </w:rPr>
        <w:t>Z DZIALALNOŚCI MIEJSKO-GMINNEGO OŚRODKA KULTURY</w:t>
      </w:r>
      <w:r w:rsidR="00301800">
        <w:rPr>
          <w:b/>
          <w:color w:val="000000"/>
          <w:spacing w:val="-1"/>
          <w:sz w:val="36"/>
          <w:szCs w:val="36"/>
        </w:rPr>
        <w:t xml:space="preserve"> </w:t>
      </w:r>
      <w:r w:rsidR="00DC640D">
        <w:rPr>
          <w:b/>
          <w:color w:val="000000"/>
          <w:spacing w:val="1"/>
          <w:sz w:val="36"/>
          <w:szCs w:val="36"/>
        </w:rPr>
        <w:t>I REKREACJI W MROCZY</w:t>
      </w:r>
    </w:p>
    <w:p w:rsidR="00EE034A" w:rsidRPr="003A615C" w:rsidRDefault="00EE034A" w:rsidP="00EE034A">
      <w:pPr>
        <w:shd w:val="clear" w:color="auto" w:fill="FFFFFF"/>
        <w:spacing w:line="276" w:lineRule="auto"/>
        <w:jc w:val="center"/>
        <w:rPr>
          <w:b/>
          <w:color w:val="000000"/>
          <w:spacing w:val="4"/>
          <w:sz w:val="36"/>
          <w:szCs w:val="36"/>
          <w:u w:val="single"/>
        </w:rPr>
      </w:pPr>
      <w:r>
        <w:rPr>
          <w:b/>
          <w:color w:val="000000"/>
          <w:spacing w:val="1"/>
          <w:sz w:val="36"/>
          <w:szCs w:val="36"/>
        </w:rPr>
        <w:t xml:space="preserve">ZA </w:t>
      </w:r>
      <w:r w:rsidR="00301800">
        <w:rPr>
          <w:b/>
          <w:color w:val="000000"/>
          <w:spacing w:val="1"/>
          <w:sz w:val="36"/>
          <w:szCs w:val="36"/>
        </w:rPr>
        <w:t xml:space="preserve">ROK </w:t>
      </w:r>
      <w:r>
        <w:rPr>
          <w:b/>
          <w:color w:val="000000"/>
          <w:spacing w:val="1"/>
          <w:sz w:val="36"/>
          <w:szCs w:val="36"/>
        </w:rPr>
        <w:t>2016</w:t>
      </w:r>
      <w:r w:rsidRPr="003A615C">
        <w:rPr>
          <w:b/>
          <w:color w:val="000000"/>
          <w:spacing w:val="1"/>
          <w:sz w:val="36"/>
          <w:szCs w:val="36"/>
        </w:rPr>
        <w:t>.</w:t>
      </w:r>
    </w:p>
    <w:p w:rsidR="002B55E9" w:rsidRDefault="002B55E9" w:rsidP="00C1373A">
      <w:pPr>
        <w:spacing w:line="276" w:lineRule="auto"/>
        <w:jc w:val="right"/>
        <w:rPr>
          <w:sz w:val="28"/>
          <w:szCs w:val="28"/>
        </w:rPr>
      </w:pPr>
    </w:p>
    <w:p w:rsidR="002B55E9" w:rsidRPr="00EE034A" w:rsidRDefault="002B55E9" w:rsidP="001E471C">
      <w:pPr>
        <w:pStyle w:val="Nagwek1"/>
      </w:pPr>
      <w:r w:rsidRPr="00EE034A">
        <w:t xml:space="preserve">Styczeń 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2 stycznia</w:t>
      </w:r>
    </w:p>
    <w:p w:rsidR="002B55E9" w:rsidRDefault="002B55E9" w:rsidP="002B55E9">
      <w:pPr>
        <w:pStyle w:val="Bezodstpw"/>
        <w:jc w:val="both"/>
      </w:pPr>
      <w:r>
        <w:t xml:space="preserve">Bal Burmistrza – przygotowanie logistyczne, oprawa artystyczna oraz scenografia –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6 stycznia</w:t>
      </w:r>
    </w:p>
    <w:p w:rsidR="002B55E9" w:rsidRDefault="002B55E9" w:rsidP="002B55E9">
      <w:pPr>
        <w:pStyle w:val="Bezodstpw"/>
        <w:jc w:val="both"/>
      </w:pPr>
      <w:r>
        <w:t xml:space="preserve">- Koncert kolęd zorganizowany został w kościele pod wezwaniem św. Mikołaja w Mroczy. Wykonawcami były zespoły działające w </w:t>
      </w:r>
      <w:proofErr w:type="spellStart"/>
      <w:r>
        <w:t>MGOKiR</w:t>
      </w:r>
      <w:proofErr w:type="spellEnd"/>
      <w:r>
        <w:t>, parafialny chór „Cecylia” oraz Zespół Pieśni i Tańca Krajna z Nakielskiego Ośrodka Kultury.</w:t>
      </w:r>
    </w:p>
    <w:p w:rsidR="002B55E9" w:rsidRDefault="002B55E9" w:rsidP="002B55E9">
      <w:pPr>
        <w:pStyle w:val="Bezodstpw"/>
        <w:jc w:val="both"/>
      </w:pPr>
      <w:r>
        <w:t xml:space="preserve">- Spotkanie noworoczne w Rościminie – zajęcia animacyjne prowadzone przez animatorki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10 stycznia</w:t>
      </w:r>
    </w:p>
    <w:p w:rsidR="002B55E9" w:rsidRDefault="002B55E9" w:rsidP="002B55E9">
      <w:pPr>
        <w:pStyle w:val="Bezodstpw"/>
        <w:jc w:val="both"/>
      </w:pPr>
      <w:r>
        <w:t>„Wielka Orkiestra Świątecznej Pomocy” - wspólnie ze szkołami przygotowano akcje zbiórki pieniędzy.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17 stycznia</w:t>
      </w:r>
    </w:p>
    <w:p w:rsidR="002B55E9" w:rsidRDefault="002B55E9" w:rsidP="002B55E9">
      <w:pPr>
        <w:pStyle w:val="Bezodstpw"/>
        <w:jc w:val="both"/>
      </w:pPr>
      <w:r>
        <w:t xml:space="preserve">Koncert kolęd w kościele w Mroczy akademickiego chóru UKW z Bydgoszczy pod dyr. prof. </w:t>
      </w:r>
      <w:proofErr w:type="spellStart"/>
      <w:r>
        <w:t>Mendlika</w:t>
      </w:r>
      <w:proofErr w:type="spellEnd"/>
      <w:r>
        <w:t xml:space="preserve"> - zorganizowany przez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4F610F" w:rsidP="002B55E9">
      <w:pPr>
        <w:pStyle w:val="Bezodstpw"/>
        <w:jc w:val="both"/>
        <w:rPr>
          <w:b/>
          <w:bCs/>
        </w:rPr>
      </w:pPr>
      <w:r>
        <w:rPr>
          <w:b/>
          <w:bCs/>
        </w:rPr>
        <w:t>18 - 19 stycznia - ferie</w:t>
      </w:r>
    </w:p>
    <w:p w:rsidR="002B55E9" w:rsidRDefault="002B55E9" w:rsidP="002B55E9">
      <w:pPr>
        <w:pStyle w:val="Bezodstpw"/>
        <w:jc w:val="both"/>
      </w:pPr>
      <w:r>
        <w:rPr>
          <w:bCs/>
        </w:rPr>
        <w:t xml:space="preserve">Zajęcia animacyjne, plastyczne </w:t>
      </w:r>
      <w:r>
        <w:t>odbyły się w Jeziorkach Zabartowskich, Izabeli, Samsieczynku, Drążnie, Wielu, Witosławiu, Rościminie, Drzewianowie, Wyrzy, Matyldzinie. Wyjazdy do kina w Nakle nad Notecią na film „Mały Książę”; „Bella i Sebastian 2”.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28 stycznia</w:t>
      </w:r>
    </w:p>
    <w:p w:rsidR="002B55E9" w:rsidRDefault="002B55E9" w:rsidP="002B55E9">
      <w:pPr>
        <w:pStyle w:val="Bezodstpw"/>
        <w:jc w:val="both"/>
      </w:pPr>
      <w:r>
        <w:t xml:space="preserve">Spotkanie Noworoczne zorganizowane przez Burmistrza Miasta i Gminy Mrocza. Oprawa muzyczna oraz scenografia przygotowana przez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31 stycznia</w:t>
      </w:r>
    </w:p>
    <w:p w:rsidR="002B55E9" w:rsidRDefault="002B55E9" w:rsidP="002B55E9">
      <w:pPr>
        <w:pStyle w:val="Bezodstpw"/>
        <w:jc w:val="both"/>
      </w:pPr>
      <w:r>
        <w:t>Udział zespołu śpiewaczego „</w:t>
      </w:r>
      <w:proofErr w:type="spellStart"/>
      <w:r>
        <w:t>Mroczanki</w:t>
      </w:r>
      <w:proofErr w:type="spellEnd"/>
      <w:r>
        <w:t xml:space="preserve">” działającego w </w:t>
      </w:r>
      <w:proofErr w:type="spellStart"/>
      <w:r>
        <w:t>MGOKiR</w:t>
      </w:r>
      <w:proofErr w:type="spellEnd"/>
      <w:r>
        <w:t xml:space="preserve"> w konkursie kolęd w Osiu, na którym zdobyły główną nagrodę.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</w:pPr>
      <w:r>
        <w:t xml:space="preserve">Od stycznia do maja oprócz stałych zajęć rzeźbiarskich zostały zorganizowane wystawy i dodatkowe zajęcia rzeźbiarskie dla uczniów ze szkół gimnazjalnych i podstawowych w Nakle oraz Mroczy. Zajęcia zostały przeprowadzone przez instruktora plastyki z </w:t>
      </w:r>
      <w:proofErr w:type="spellStart"/>
      <w:r>
        <w:t>MGOKiR</w:t>
      </w:r>
      <w:proofErr w:type="spellEnd"/>
      <w:r>
        <w:t xml:space="preserve"> w Mroczy.</w:t>
      </w:r>
    </w:p>
    <w:p w:rsidR="005855E2" w:rsidRDefault="005855E2" w:rsidP="002B55E9">
      <w:pPr>
        <w:pStyle w:val="Bezodstpw"/>
        <w:jc w:val="both"/>
      </w:pPr>
    </w:p>
    <w:p w:rsidR="002B55E9" w:rsidRPr="00EE034A" w:rsidRDefault="002B55E9" w:rsidP="001E471C">
      <w:pPr>
        <w:pStyle w:val="Nagwek1"/>
      </w:pPr>
      <w:r w:rsidRPr="00EE034A">
        <w:t>Luty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5 lutego</w:t>
      </w:r>
    </w:p>
    <w:p w:rsidR="002B55E9" w:rsidRDefault="002B55E9" w:rsidP="000472B8">
      <w:pPr>
        <w:pStyle w:val="Bezodstpw"/>
      </w:pPr>
      <w:r>
        <w:t>Jasełka pt. „Światłość w ciemności świeci” przygotowa</w:t>
      </w:r>
      <w:r w:rsidR="000472B8">
        <w:t>ne przez animatorów z WDK Witosł</w:t>
      </w:r>
      <w:r>
        <w:t>aw.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19 lutego</w:t>
      </w:r>
    </w:p>
    <w:p w:rsidR="002B55E9" w:rsidRDefault="002B55E9" w:rsidP="002B55E9">
      <w:pPr>
        <w:pStyle w:val="Bezodstpw"/>
        <w:jc w:val="both"/>
      </w:pPr>
      <w:r>
        <w:t>Wyjazd grupy przedszkolnej Wesołe Misie z WDK Witosław do kina.</w:t>
      </w:r>
    </w:p>
    <w:p w:rsidR="000025E7" w:rsidRDefault="00DC640D" w:rsidP="00DC640D">
      <w:pPr>
        <w:widowControl/>
        <w:suppressAutoHyphens w:val="0"/>
        <w:autoSpaceDE/>
      </w:pPr>
      <w:r>
        <w:br w:type="page"/>
      </w:r>
    </w:p>
    <w:p w:rsidR="002B55E9" w:rsidRPr="00EE034A" w:rsidRDefault="002B55E9" w:rsidP="001E471C">
      <w:pPr>
        <w:pStyle w:val="Nagwek1"/>
      </w:pPr>
      <w:r w:rsidRPr="00EE034A">
        <w:lastRenderedPageBreak/>
        <w:t>Marzec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</w:pPr>
      <w:r>
        <w:t>Zajęcia plastyczne od marca do końca czerwca w świetlicach wiejskich: Witosław, Izabela, Jeziorki Zabartowskie, Rościmin, Mrocza, Wyrza, Matyldzin, Wiele, Drzewianowo, Samsieczynek, Drążno.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6 marca</w:t>
      </w:r>
    </w:p>
    <w:p w:rsidR="002B55E9" w:rsidRDefault="002B55E9" w:rsidP="002B55E9">
      <w:pPr>
        <w:pStyle w:val="Bezodstpw"/>
        <w:jc w:val="both"/>
      </w:pPr>
      <w:r>
        <w:t xml:space="preserve">Dzień Kobiet – </w:t>
      </w:r>
      <w:proofErr w:type="spellStart"/>
      <w:r>
        <w:t>MGOKiR</w:t>
      </w:r>
      <w:proofErr w:type="spellEnd"/>
      <w:r>
        <w:t xml:space="preserve"> Mrocza.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7 marca </w:t>
      </w:r>
    </w:p>
    <w:p w:rsidR="002B55E9" w:rsidRDefault="002B55E9" w:rsidP="002B55E9">
      <w:pPr>
        <w:pStyle w:val="Bezodstpw"/>
        <w:jc w:val="both"/>
      </w:pPr>
      <w:r>
        <w:t xml:space="preserve">Przedpremierowy pokaz spektaklu TVP w wykonaniu teatru „Bajzel” z </w:t>
      </w:r>
      <w:proofErr w:type="spellStart"/>
      <w:r>
        <w:t>MGOKiR</w:t>
      </w:r>
      <w:proofErr w:type="spellEnd"/>
      <w:r>
        <w:t xml:space="preserve"> w Miejskim Centrum Kultury w Bydgoszcz</w:t>
      </w:r>
      <w:r w:rsidR="00FD3E73">
        <w:t>y</w:t>
      </w:r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7 – 10 marca</w:t>
      </w:r>
    </w:p>
    <w:p w:rsidR="002B55E9" w:rsidRDefault="002B55E9" w:rsidP="002B55E9">
      <w:pPr>
        <w:pStyle w:val="Bezodstpw"/>
        <w:jc w:val="both"/>
      </w:pPr>
      <w:r>
        <w:t xml:space="preserve">Udział młodych aktorów z </w:t>
      </w:r>
      <w:proofErr w:type="spellStart"/>
      <w:r>
        <w:t>MGOKiR</w:t>
      </w:r>
      <w:proofErr w:type="spellEnd"/>
      <w:r>
        <w:t xml:space="preserve"> w XIII Przeglądzie Interpretacji Teatralnej dla Dzieci i Młodzieży – Baj Pomorski w Toruniu.</w:t>
      </w:r>
    </w:p>
    <w:p w:rsidR="002B55E9" w:rsidRDefault="002B55E9" w:rsidP="002B55E9">
      <w:pPr>
        <w:pStyle w:val="Bezodstpw"/>
        <w:jc w:val="both"/>
      </w:pPr>
    </w:p>
    <w:p w:rsidR="002B55E9" w:rsidRDefault="00DC640D" w:rsidP="002B55E9">
      <w:pPr>
        <w:pStyle w:val="Bezodstpw"/>
        <w:jc w:val="both"/>
        <w:rPr>
          <w:b/>
        </w:rPr>
      </w:pPr>
      <w:r>
        <w:rPr>
          <w:b/>
        </w:rPr>
        <w:t xml:space="preserve">11 – 12 </w:t>
      </w:r>
      <w:r w:rsidR="002B55E9">
        <w:rPr>
          <w:b/>
        </w:rPr>
        <w:t>marca</w:t>
      </w:r>
    </w:p>
    <w:p w:rsidR="002B55E9" w:rsidRDefault="002B55E9" w:rsidP="002B55E9">
      <w:pPr>
        <w:pStyle w:val="Bezodstpw"/>
        <w:jc w:val="both"/>
      </w:pPr>
      <w:r>
        <w:t xml:space="preserve">Udział grupy teatralnej „Bajzel” z </w:t>
      </w:r>
      <w:proofErr w:type="spellStart"/>
      <w:r>
        <w:t>MGOKiR</w:t>
      </w:r>
      <w:proofErr w:type="spellEnd"/>
      <w:r>
        <w:t xml:space="preserve"> w ogólnopolskiej gali finałowej teatrów dziecięcych</w:t>
      </w:r>
      <w:r w:rsidR="00DC640D">
        <w:br/>
      </w:r>
      <w:r>
        <w:t>i młodzieżowych w Warszawie.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20 marca </w:t>
      </w:r>
    </w:p>
    <w:p w:rsidR="002B55E9" w:rsidRDefault="002B55E9" w:rsidP="002B55E9">
      <w:pPr>
        <w:pStyle w:val="Bezodstpw"/>
        <w:jc w:val="both"/>
      </w:pPr>
      <w:r>
        <w:t xml:space="preserve">Śniadanie Wielkanocne po </w:t>
      </w:r>
      <w:proofErr w:type="spellStart"/>
      <w:r>
        <w:t>kaszubsku</w:t>
      </w:r>
      <w:proofErr w:type="spellEnd"/>
      <w:r>
        <w:t>, finał konkursu palm wielkanocnych.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30 marca</w:t>
      </w:r>
    </w:p>
    <w:p w:rsidR="002B55E9" w:rsidRDefault="002B55E9" w:rsidP="002B55E9">
      <w:pPr>
        <w:pStyle w:val="Bezodstpw"/>
        <w:jc w:val="both"/>
      </w:pPr>
      <w:r>
        <w:t xml:space="preserve">Warsztaty Teatralne z Dawidem </w:t>
      </w:r>
      <w:proofErr w:type="spellStart"/>
      <w:r>
        <w:t>Kartas</w:t>
      </w:r>
      <w:r w:rsidR="005855E2">
        <w:t>zewiczem</w:t>
      </w:r>
      <w:proofErr w:type="spellEnd"/>
      <w:r w:rsidR="005855E2">
        <w:t xml:space="preserve"> – </w:t>
      </w:r>
      <w:proofErr w:type="spellStart"/>
      <w:r w:rsidR="005855E2">
        <w:t>MGOKiR</w:t>
      </w:r>
      <w:proofErr w:type="spellEnd"/>
      <w:r w:rsidR="005855E2">
        <w:t>.</w:t>
      </w:r>
    </w:p>
    <w:p w:rsidR="005855E2" w:rsidRDefault="005855E2" w:rsidP="002B55E9">
      <w:pPr>
        <w:pStyle w:val="Bezodstpw"/>
        <w:jc w:val="both"/>
      </w:pPr>
    </w:p>
    <w:p w:rsidR="002B55E9" w:rsidRPr="00EE034A" w:rsidRDefault="002B55E9" w:rsidP="001E471C">
      <w:pPr>
        <w:pStyle w:val="Nagwek1"/>
      </w:pPr>
      <w:r w:rsidRPr="00EE034A">
        <w:t>Kwiecień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3 kwietnia</w:t>
      </w:r>
    </w:p>
    <w:p w:rsidR="002B55E9" w:rsidRDefault="002B55E9" w:rsidP="002B55E9">
      <w:pPr>
        <w:pStyle w:val="Bezodstpw"/>
        <w:jc w:val="both"/>
      </w:pPr>
      <w:r>
        <w:t xml:space="preserve">Gminny Konkurs Recytatorski, Międzynarodowy </w:t>
      </w:r>
      <w:r w:rsidR="004F610F">
        <w:t xml:space="preserve">Dzień Teatru, </w:t>
      </w:r>
      <w:r>
        <w:t>Jubileusz</w:t>
      </w:r>
      <w:r w:rsidR="004F610F">
        <w:t xml:space="preserve"> </w:t>
      </w:r>
      <w:r>
        <w:t>10-lecia działalności Sekcji Teatralnej „Bajzel”.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8 kwietnia </w:t>
      </w:r>
    </w:p>
    <w:p w:rsidR="002B55E9" w:rsidRDefault="002B55E9" w:rsidP="002B55E9">
      <w:pPr>
        <w:pStyle w:val="Bezodstpw"/>
        <w:jc w:val="both"/>
      </w:pPr>
      <w:r>
        <w:t xml:space="preserve">V spotkanie z „Ekonomią Społeczną” - </w:t>
      </w:r>
      <w:proofErr w:type="spellStart"/>
      <w:r>
        <w:t>MGOKiR</w:t>
      </w:r>
      <w:proofErr w:type="spellEnd"/>
      <w:r>
        <w:t xml:space="preserve"> zabezpieczył logistykę spotkania.</w:t>
      </w:r>
    </w:p>
    <w:p w:rsidR="002B55E9" w:rsidRDefault="002B55E9" w:rsidP="002B55E9">
      <w:pPr>
        <w:pStyle w:val="Bezodstpw"/>
        <w:jc w:val="both"/>
      </w:pPr>
    </w:p>
    <w:p w:rsidR="002B55E9" w:rsidRPr="00EE034A" w:rsidRDefault="002B55E9" w:rsidP="005855E2">
      <w:pPr>
        <w:pStyle w:val="Nagwek1"/>
      </w:pPr>
      <w:r w:rsidRPr="00EE034A">
        <w:t>Maj</w:t>
      </w:r>
    </w:p>
    <w:p w:rsidR="002B55E9" w:rsidRPr="00EE034A" w:rsidRDefault="002B55E9" w:rsidP="002B55E9">
      <w:pPr>
        <w:pStyle w:val="Bezodstpw"/>
        <w:jc w:val="both"/>
        <w:rPr>
          <w:b/>
        </w:rPr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1 maja </w:t>
      </w:r>
    </w:p>
    <w:p w:rsidR="002B55E9" w:rsidRDefault="002B55E9" w:rsidP="002B55E9">
      <w:pPr>
        <w:pStyle w:val="Bezodstpw"/>
        <w:jc w:val="both"/>
      </w:pPr>
      <w:r>
        <w:t xml:space="preserve">Festyn Rodzinny - Majówka. Animacje sportowe i taneczne przygotowane przez animatorów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3 maja </w:t>
      </w:r>
    </w:p>
    <w:p w:rsidR="002B55E9" w:rsidRDefault="002B55E9" w:rsidP="002B55E9">
      <w:pPr>
        <w:pStyle w:val="Bezodstpw"/>
        <w:jc w:val="both"/>
      </w:pPr>
      <w:r>
        <w:t xml:space="preserve">Koncert zorganizowany przez </w:t>
      </w:r>
      <w:proofErr w:type="spellStart"/>
      <w:r>
        <w:t>MGOKiR</w:t>
      </w:r>
      <w:proofErr w:type="spellEnd"/>
      <w:r>
        <w:t xml:space="preserve"> w kościele w Mroczy z okazji święta</w:t>
      </w:r>
    </w:p>
    <w:p w:rsidR="002B55E9" w:rsidRDefault="002B55E9" w:rsidP="002B55E9">
      <w:pPr>
        <w:pStyle w:val="Bezodstpw"/>
        <w:jc w:val="both"/>
      </w:pPr>
      <w:r>
        <w:t xml:space="preserve">3 Maja oraz 1050 - </w:t>
      </w:r>
      <w:proofErr w:type="spellStart"/>
      <w:r>
        <w:t>lecia</w:t>
      </w:r>
      <w:proofErr w:type="spellEnd"/>
      <w:r>
        <w:t xml:space="preserve"> Chrztu Polski.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7-8 maja</w:t>
      </w:r>
    </w:p>
    <w:p w:rsidR="002B55E9" w:rsidRDefault="002B55E9" w:rsidP="002B55E9">
      <w:pPr>
        <w:pStyle w:val="Bezodstpw"/>
        <w:jc w:val="both"/>
      </w:pPr>
      <w:r>
        <w:t xml:space="preserve">Kurs Instruktorów Turystyki Kwalifikowanej </w:t>
      </w:r>
      <w:r w:rsidR="000472B8">
        <w:t>- przygotowany przez kierownika</w:t>
      </w:r>
      <w:r>
        <w:t xml:space="preserve">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11 maja</w:t>
      </w:r>
    </w:p>
    <w:p w:rsidR="002B55E9" w:rsidRDefault="002B55E9" w:rsidP="000472B8">
      <w:pPr>
        <w:pStyle w:val="Bezodstpw"/>
        <w:jc w:val="both"/>
      </w:pPr>
      <w:r>
        <w:t xml:space="preserve">Zajęcia edukacyjne w Wielu pt. „MAŁY EKOLOG – PODRÓŻNIK" zorganizowany przez </w:t>
      </w:r>
      <w:r w:rsidR="000472B8">
        <w:t>kierownika</w:t>
      </w:r>
      <w:r w:rsidR="00DC640D">
        <w:br/>
      </w:r>
      <w:r w:rsidR="000472B8">
        <w:t xml:space="preserve">i animatorów </w:t>
      </w:r>
      <w:proofErr w:type="spellStart"/>
      <w:r w:rsidR="000472B8">
        <w:t>MGOKiR</w:t>
      </w:r>
      <w:proofErr w:type="spellEnd"/>
      <w:r w:rsidR="000472B8">
        <w:t xml:space="preserve"> </w:t>
      </w:r>
      <w:r>
        <w:t xml:space="preserve">dla uczniów ze szkoły w </w:t>
      </w:r>
      <w:proofErr w:type="spellStart"/>
      <w:r>
        <w:t>Dębowie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14 maja </w:t>
      </w:r>
    </w:p>
    <w:p w:rsidR="002B55E9" w:rsidRDefault="002B55E9" w:rsidP="002B55E9">
      <w:pPr>
        <w:pStyle w:val="Bezodstpw"/>
        <w:jc w:val="both"/>
      </w:pPr>
      <w:r>
        <w:t>XI Festiwal Polskiej Pieśni Patriotycznej i Żołnierskiej.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16 maja </w:t>
      </w:r>
    </w:p>
    <w:p w:rsidR="00DC640D" w:rsidRDefault="002B55E9" w:rsidP="005855E2">
      <w:pPr>
        <w:pStyle w:val="Bezodstpw"/>
        <w:jc w:val="both"/>
      </w:pPr>
      <w:r>
        <w:t>Wyjazd grupy teatralnej Bajzel do Muzeum Kinematografii w Łodzi.</w:t>
      </w:r>
      <w:r w:rsidR="00DC640D">
        <w:br w:type="page"/>
      </w: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lastRenderedPageBreak/>
        <w:t xml:space="preserve">20 maja </w:t>
      </w:r>
    </w:p>
    <w:p w:rsidR="002B55E9" w:rsidRDefault="002B55E9" w:rsidP="002B55E9">
      <w:pPr>
        <w:pStyle w:val="Bezodstpw"/>
        <w:jc w:val="both"/>
      </w:pPr>
      <w:r>
        <w:t>Udział dziecięcego zespołu tańca ludowego z WDK Witosław w II Powiatowym Przeglądzie Dziecięcych Zespołów Folklorystycznych w Nakle.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23 maja </w:t>
      </w:r>
    </w:p>
    <w:p w:rsidR="002B55E9" w:rsidRDefault="002B55E9" w:rsidP="002B55E9">
      <w:pPr>
        <w:pStyle w:val="Bezodstpw"/>
        <w:jc w:val="both"/>
      </w:pPr>
      <w:r>
        <w:t>Spektakl „Przez żołądek do serca” wykonany przez Uniwersytet III wieku z Nakła dla mieszkańców Mroczy.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28 maja </w:t>
      </w:r>
    </w:p>
    <w:p w:rsidR="002B55E9" w:rsidRDefault="002B55E9" w:rsidP="002B55E9">
      <w:pPr>
        <w:pStyle w:val="Bezodstpw"/>
        <w:jc w:val="both"/>
      </w:pPr>
      <w:r>
        <w:t>Piknik rodzinny w Izabeli - animacje sportowe i taneczne prowadzone i przygotowane przez animatorki</w:t>
      </w:r>
      <w:r>
        <w:br/>
        <w:t xml:space="preserve">z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  <w:rPr>
          <w:b/>
        </w:rPr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29 maja </w:t>
      </w:r>
    </w:p>
    <w:p w:rsidR="002B55E9" w:rsidRDefault="002B55E9" w:rsidP="002B55E9">
      <w:pPr>
        <w:pStyle w:val="Bezodstpw"/>
        <w:jc w:val="both"/>
      </w:pPr>
      <w:r>
        <w:t xml:space="preserve">Piknik rodzinny w Kaźmierzewie - animacje sportowe i taneczne prowadzone i przygotowane przez animatorki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Pr="00EE034A" w:rsidRDefault="002B55E9" w:rsidP="005855E2">
      <w:pPr>
        <w:pStyle w:val="Nagwek1"/>
      </w:pPr>
      <w:r w:rsidRPr="00EE034A">
        <w:t>Czerwiec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4 czerwca</w:t>
      </w:r>
      <w:r>
        <w:t xml:space="preserve"> </w:t>
      </w:r>
    </w:p>
    <w:p w:rsidR="002B55E9" w:rsidRDefault="002B55E9" w:rsidP="002B55E9">
      <w:pPr>
        <w:pStyle w:val="Bezodstpw"/>
        <w:jc w:val="both"/>
      </w:pPr>
      <w:r>
        <w:t xml:space="preserve">Piknik rodzinny w Samsieczynku - animacje sportowe i taneczne - przygotowane przez animatorów z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5 czerwca </w:t>
      </w:r>
    </w:p>
    <w:p w:rsidR="002B55E9" w:rsidRDefault="003C7807" w:rsidP="002B55E9">
      <w:pPr>
        <w:pStyle w:val="Bezodstpw"/>
        <w:jc w:val="both"/>
      </w:pPr>
      <w:hyperlink r:id="rId8" w:tooltip="Dzień Matki i Dziecka w Rościminie" w:history="1">
        <w:r w:rsidR="002B55E9" w:rsidRPr="00DC640D">
          <w:rPr>
            <w:rStyle w:val="Hipercze"/>
            <w:color w:val="auto"/>
            <w:u w:val="none"/>
          </w:rPr>
          <w:t>Dzień Matki i Dziecka w Rościminie</w:t>
        </w:r>
      </w:hyperlink>
      <w:r w:rsidR="002B55E9" w:rsidRPr="00DC640D">
        <w:t xml:space="preserve"> </w:t>
      </w:r>
      <w:r w:rsidR="002B55E9">
        <w:t xml:space="preserve">- przygotowane przez animatorów z </w:t>
      </w:r>
      <w:proofErr w:type="spellStart"/>
      <w:r w:rsidR="002B55E9">
        <w:t>MGOKiR</w:t>
      </w:r>
      <w:proofErr w:type="spellEnd"/>
      <w:r w:rsidR="002B55E9">
        <w:t>.</w:t>
      </w:r>
    </w:p>
    <w:p w:rsidR="002B55E9" w:rsidRDefault="002B55E9" w:rsidP="002B55E9">
      <w:pPr>
        <w:pStyle w:val="Bezodstpw"/>
        <w:jc w:val="both"/>
      </w:pPr>
    </w:p>
    <w:p w:rsidR="002B55E9" w:rsidRDefault="009F19DB" w:rsidP="002B55E9">
      <w:pPr>
        <w:pStyle w:val="Bezodstpw"/>
        <w:jc w:val="both"/>
        <w:rPr>
          <w:b/>
        </w:rPr>
      </w:pPr>
      <w:r>
        <w:rPr>
          <w:b/>
        </w:rPr>
        <w:t>17 czerw</w:t>
      </w:r>
      <w:r w:rsidR="002B55E9">
        <w:rPr>
          <w:b/>
        </w:rPr>
        <w:t>ca</w:t>
      </w:r>
    </w:p>
    <w:p w:rsidR="002B55E9" w:rsidRDefault="002B55E9" w:rsidP="002B55E9">
      <w:pPr>
        <w:pStyle w:val="Bezodstpw"/>
        <w:jc w:val="both"/>
      </w:pPr>
      <w:r>
        <w:t>Przedstawienie pt. „</w:t>
      </w:r>
      <w:proofErr w:type="spellStart"/>
      <w:r>
        <w:t>Calineczka</w:t>
      </w:r>
      <w:proofErr w:type="spellEnd"/>
      <w:r>
        <w:t xml:space="preserve">” przygotowane przez animatorki z </w:t>
      </w:r>
      <w:proofErr w:type="spellStart"/>
      <w:r>
        <w:t>MGOKiR</w:t>
      </w:r>
      <w:proofErr w:type="spellEnd"/>
      <w:r>
        <w:t xml:space="preserve"> w wykonaniu uczniów ze Szkoły Podstawowej w Witosławiu.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19 czerwca</w:t>
      </w:r>
    </w:p>
    <w:p w:rsidR="002B55E9" w:rsidRDefault="002B55E9" w:rsidP="002B55E9">
      <w:pPr>
        <w:pStyle w:val="Bezodstpw"/>
        <w:jc w:val="both"/>
      </w:pPr>
      <w:r>
        <w:t xml:space="preserve">V Rodzinny Rajd Rowerowy „Kolumb” – współorganizatorem od 2 lat jest </w:t>
      </w:r>
      <w:proofErr w:type="spellStart"/>
      <w:r>
        <w:t>MGOKiR</w:t>
      </w:r>
      <w:proofErr w:type="spellEnd"/>
      <w:r>
        <w:t>. Uczestnikami rajdu</w:t>
      </w:r>
      <w:r>
        <w:br/>
        <w:t>są mieszkańcy powiatu nakielskiego i bydgoskiego.</w:t>
      </w:r>
    </w:p>
    <w:p w:rsidR="002B55E9" w:rsidRDefault="002B55E9" w:rsidP="002B55E9">
      <w:pPr>
        <w:pStyle w:val="Bezodstpw"/>
        <w:jc w:val="both"/>
      </w:pPr>
    </w:p>
    <w:p w:rsidR="002B55E9" w:rsidRDefault="00223D31" w:rsidP="002B55E9">
      <w:pPr>
        <w:pStyle w:val="Bezodstpw"/>
        <w:jc w:val="both"/>
        <w:rPr>
          <w:b/>
        </w:rPr>
      </w:pPr>
      <w:r>
        <w:rPr>
          <w:b/>
        </w:rPr>
        <w:t xml:space="preserve">24 </w:t>
      </w:r>
      <w:r w:rsidR="002B55E9">
        <w:rPr>
          <w:b/>
        </w:rPr>
        <w:t>czerwca – 2 lipca</w:t>
      </w:r>
    </w:p>
    <w:p w:rsidR="002B55E9" w:rsidRDefault="002B55E9" w:rsidP="002B55E9">
      <w:pPr>
        <w:pStyle w:val="Bezodstpw"/>
        <w:jc w:val="both"/>
      </w:pPr>
      <w:r>
        <w:t xml:space="preserve">Udział Big Bandu z </w:t>
      </w:r>
      <w:proofErr w:type="spellStart"/>
      <w:r>
        <w:t>MGOKiR</w:t>
      </w:r>
      <w:proofErr w:type="spellEnd"/>
      <w:r>
        <w:t xml:space="preserve"> w Mroczy w Międzynarodowym Festiwalu w Bułgarii</w:t>
      </w:r>
      <w:r w:rsidR="007F1210"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25 czerwca</w:t>
      </w:r>
    </w:p>
    <w:p w:rsidR="002B55E9" w:rsidRDefault="002B55E9" w:rsidP="002B55E9">
      <w:pPr>
        <w:pStyle w:val="Bezodstpw"/>
        <w:jc w:val="both"/>
      </w:pPr>
      <w:proofErr w:type="spellStart"/>
      <w:r>
        <w:t>Rościminiada</w:t>
      </w:r>
      <w:proofErr w:type="spellEnd"/>
      <w:r w:rsidR="007F1210">
        <w:t>. Animacje dla dzieci, konkurs m</w:t>
      </w:r>
      <w:r>
        <w:t xml:space="preserve">ody ekologicznej – animatorki </w:t>
      </w:r>
      <w:proofErr w:type="spellStart"/>
      <w:r>
        <w:t>MGOKiR</w:t>
      </w:r>
      <w:proofErr w:type="spellEnd"/>
      <w:r>
        <w:t xml:space="preserve">. </w:t>
      </w:r>
    </w:p>
    <w:p w:rsidR="00EE034A" w:rsidRPr="001E471C" w:rsidRDefault="00EE034A" w:rsidP="001E471C">
      <w:pPr>
        <w:pStyle w:val="Bezodstpw"/>
        <w:jc w:val="both"/>
      </w:pPr>
    </w:p>
    <w:p w:rsidR="00DF0450" w:rsidRPr="001E471C" w:rsidRDefault="00DF0450" w:rsidP="005855E2">
      <w:pPr>
        <w:pStyle w:val="Nagwek1"/>
      </w:pPr>
      <w:r w:rsidRPr="001E471C">
        <w:t xml:space="preserve">Lipiec </w:t>
      </w:r>
    </w:p>
    <w:p w:rsidR="00AC6329" w:rsidRDefault="00AC6329" w:rsidP="00DF0450">
      <w:pPr>
        <w:pStyle w:val="Bezodstpw"/>
        <w:jc w:val="both"/>
        <w:rPr>
          <w:rFonts w:asciiTheme="majorHAnsi" w:hAnsiTheme="majorHAnsi"/>
          <w:i/>
        </w:rPr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1 – 3 lipca</w:t>
      </w:r>
    </w:p>
    <w:p w:rsidR="00DF0450" w:rsidRDefault="00DF0450" w:rsidP="00DF0450">
      <w:pPr>
        <w:pStyle w:val="Bezodstpw"/>
        <w:jc w:val="both"/>
        <w:rPr>
          <w:b/>
        </w:rPr>
      </w:pPr>
      <w:r>
        <w:t>Uroczyste otwarcie Hali Widowiskowo</w:t>
      </w:r>
      <w:r w:rsidR="00DC640D">
        <w:t xml:space="preserve"> </w:t>
      </w:r>
      <w:r>
        <w:t xml:space="preserve">- Sportowej </w:t>
      </w:r>
      <w:r w:rsidR="000472B8">
        <w:t>oraz Mistrzostwa Polski Kobiet i Mężczyzn</w:t>
      </w:r>
      <w:r>
        <w:t xml:space="preserve"> w Podnoszeniu Ciężarów - oprawa artystyczna, technika, logistyka, sprawy organizacyjne zabezpieczali</w:t>
      </w:r>
      <w:r>
        <w:rPr>
          <w:b/>
        </w:rPr>
        <w:t xml:space="preserve"> </w:t>
      </w:r>
      <w:r w:rsidRPr="006C41C1">
        <w:t xml:space="preserve">pracownicy </w:t>
      </w:r>
      <w:proofErr w:type="spellStart"/>
      <w:r w:rsidRPr="006C41C1">
        <w:t>MGOKiR</w:t>
      </w:r>
      <w:proofErr w:type="spellEnd"/>
      <w:r w:rsidR="006C41C1">
        <w:t>.</w:t>
      </w:r>
    </w:p>
    <w:p w:rsidR="00DF0450" w:rsidRDefault="00DF0450" w:rsidP="00DF0450">
      <w:pPr>
        <w:pStyle w:val="Bezodstpw"/>
        <w:jc w:val="both"/>
        <w:rPr>
          <w:b/>
        </w:rPr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 xml:space="preserve">11 – 16 lipca </w:t>
      </w:r>
    </w:p>
    <w:p w:rsidR="00DF0450" w:rsidRDefault="00DF0450" w:rsidP="00DF0450">
      <w:pPr>
        <w:pStyle w:val="Bezodstpw"/>
        <w:jc w:val="both"/>
      </w:pPr>
      <w:r>
        <w:t xml:space="preserve">Obóz kajakowy w Rościminie w Stanicy Harcerskiej </w:t>
      </w:r>
      <w:r w:rsidR="000472B8">
        <w:t>–</w:t>
      </w:r>
      <w:r>
        <w:t xml:space="preserve"> </w:t>
      </w:r>
      <w:r w:rsidR="000472B8">
        <w:t xml:space="preserve">organizacja – kierownik </w:t>
      </w:r>
      <w:proofErr w:type="spellStart"/>
      <w:r w:rsidR="000472B8">
        <w:t>MGOKiR</w:t>
      </w:r>
      <w:proofErr w:type="spellEnd"/>
      <w:r w:rsidR="000472B8">
        <w:t xml:space="preserve">, </w:t>
      </w:r>
      <w:r>
        <w:t xml:space="preserve">udział animatorów </w:t>
      </w:r>
      <w:proofErr w:type="spellStart"/>
      <w:r>
        <w:t>MGOKiR</w:t>
      </w:r>
      <w:proofErr w:type="spellEnd"/>
      <w:r>
        <w:t xml:space="preserve"> w zabezpieczeniu programu i opieki uczestnikom obozu.</w:t>
      </w:r>
    </w:p>
    <w:p w:rsidR="00DF0450" w:rsidRDefault="00DF0450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23 – 24 lipca</w:t>
      </w:r>
    </w:p>
    <w:p w:rsidR="00DF0450" w:rsidRDefault="00DF0450" w:rsidP="00DF0450">
      <w:pPr>
        <w:pStyle w:val="Bezodstpw"/>
        <w:jc w:val="both"/>
      </w:pPr>
      <w:r>
        <w:t xml:space="preserve">„X </w:t>
      </w:r>
      <w:proofErr w:type="spellStart"/>
      <w:r>
        <w:t>Witosławskie</w:t>
      </w:r>
      <w:proofErr w:type="spellEnd"/>
      <w:r>
        <w:t xml:space="preserve"> Impresje Ludowe” – cykliczna impreza plenerowa promująca walory krajobrazowe regionu Krajny.</w:t>
      </w:r>
    </w:p>
    <w:p w:rsidR="00DF0450" w:rsidRDefault="00DF0450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25 – 27 lipca</w:t>
      </w:r>
    </w:p>
    <w:p w:rsidR="009604EF" w:rsidRDefault="00DF0450" w:rsidP="00DF0450">
      <w:pPr>
        <w:pStyle w:val="Bezodstpw"/>
        <w:jc w:val="both"/>
      </w:pPr>
      <w:r>
        <w:t>Warsztaty artystyczne w Stanicy Harcerskiej w Rościminie dla dzieci z sekcji teatralnej działającej</w:t>
      </w:r>
      <w:r w:rsidR="00D02867">
        <w:br/>
      </w:r>
      <w:r>
        <w:t xml:space="preserve">w </w:t>
      </w:r>
      <w:proofErr w:type="spellStart"/>
      <w:r>
        <w:t>MGOKiR</w:t>
      </w:r>
      <w:proofErr w:type="spellEnd"/>
      <w:r>
        <w:t xml:space="preserve">, </w:t>
      </w:r>
      <w:r w:rsidR="000472B8">
        <w:t xml:space="preserve">organizacja kierownik </w:t>
      </w:r>
      <w:proofErr w:type="spellStart"/>
      <w:r w:rsidR="000472B8">
        <w:t>MGOKiR</w:t>
      </w:r>
      <w:proofErr w:type="spellEnd"/>
      <w:r w:rsidR="000472B8">
        <w:t xml:space="preserve">, </w:t>
      </w:r>
      <w:r>
        <w:t>opieka merytoryczna zabezpieczo</w:t>
      </w:r>
      <w:r w:rsidR="005D405B">
        <w:t xml:space="preserve">na została przez animatorów </w:t>
      </w:r>
      <w:proofErr w:type="spellStart"/>
      <w:r w:rsidR="005D405B">
        <w:t>MGOKiR</w:t>
      </w:r>
      <w:proofErr w:type="spellEnd"/>
      <w:r>
        <w:t>.</w:t>
      </w:r>
    </w:p>
    <w:p w:rsidR="00D02867" w:rsidRDefault="00D02867">
      <w:pPr>
        <w:widowControl/>
        <w:suppressAutoHyphens w:val="0"/>
        <w:autoSpaceDE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br w:type="page"/>
      </w:r>
    </w:p>
    <w:p w:rsidR="00DF0450" w:rsidRPr="00AC6329" w:rsidRDefault="00DF0450" w:rsidP="005855E2">
      <w:pPr>
        <w:pStyle w:val="Nagwek1"/>
      </w:pPr>
      <w:r w:rsidRPr="00AC6329">
        <w:lastRenderedPageBreak/>
        <w:t>Sierpień</w:t>
      </w:r>
    </w:p>
    <w:p w:rsidR="00DF0450" w:rsidRDefault="00DF0450" w:rsidP="00DF0450">
      <w:pPr>
        <w:pStyle w:val="Bezodstpw"/>
        <w:jc w:val="both"/>
        <w:rPr>
          <w:rFonts w:asciiTheme="majorHAnsi" w:hAnsiTheme="majorHAnsi"/>
          <w:i/>
        </w:rPr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16 – 19 sierpnia</w:t>
      </w:r>
    </w:p>
    <w:p w:rsidR="00DF0450" w:rsidRDefault="00DF0450" w:rsidP="00DF0450">
      <w:pPr>
        <w:pStyle w:val="Bezodstpw"/>
        <w:jc w:val="both"/>
      </w:pPr>
      <w:r>
        <w:t>Warsztaty kajakowe</w:t>
      </w:r>
      <w:r>
        <w:rPr>
          <w:b/>
        </w:rPr>
        <w:t xml:space="preserve"> - </w:t>
      </w:r>
      <w:r w:rsidR="000472B8" w:rsidRPr="000472B8">
        <w:t>organizacja kierownik</w:t>
      </w:r>
      <w:r w:rsidR="00B07C52">
        <w:t xml:space="preserve"> </w:t>
      </w:r>
      <w:proofErr w:type="spellStart"/>
      <w:r w:rsidR="00B07C52">
        <w:t>MGOKiR</w:t>
      </w:r>
      <w:proofErr w:type="spellEnd"/>
      <w:r w:rsidR="000472B8" w:rsidRPr="000472B8">
        <w:t>,</w:t>
      </w:r>
      <w:r w:rsidR="000472B8">
        <w:rPr>
          <w:b/>
        </w:rPr>
        <w:t xml:space="preserve"> </w:t>
      </w:r>
      <w:r>
        <w:t>opieka</w:t>
      </w:r>
      <w:r>
        <w:rPr>
          <w:b/>
        </w:rPr>
        <w:t xml:space="preserve"> </w:t>
      </w:r>
      <w:r>
        <w:t xml:space="preserve">merytoryczna i pedagogiczna zabezpieczona przez animatorów z </w:t>
      </w:r>
      <w:proofErr w:type="spellStart"/>
      <w:r>
        <w:t>MGOKiR</w:t>
      </w:r>
      <w:proofErr w:type="spellEnd"/>
      <w:r>
        <w:t>.</w:t>
      </w:r>
    </w:p>
    <w:p w:rsidR="00DF0450" w:rsidRDefault="00DF0450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20 sierpnia</w:t>
      </w:r>
    </w:p>
    <w:p w:rsidR="00DF0450" w:rsidRDefault="00DF0450" w:rsidP="00DF0450">
      <w:pPr>
        <w:pStyle w:val="Bezodstpw"/>
        <w:jc w:val="both"/>
      </w:pPr>
      <w:r>
        <w:t xml:space="preserve">Mistrzostwa Powiatu Nakielskiego w Podnoszeniu Ciężarów – </w:t>
      </w:r>
      <w:r w:rsidR="00D02867">
        <w:t xml:space="preserve">Hala </w:t>
      </w:r>
      <w:r>
        <w:t>Widowiskowo</w:t>
      </w:r>
      <w:r w:rsidR="000472B8">
        <w:t xml:space="preserve"> </w:t>
      </w:r>
      <w:r>
        <w:t>-</w:t>
      </w:r>
      <w:r w:rsidR="000472B8">
        <w:t xml:space="preserve"> </w:t>
      </w:r>
      <w:r>
        <w:t xml:space="preserve">Sportowa – organizator klub Tarpan, współorganizator </w:t>
      </w:r>
      <w:proofErr w:type="spellStart"/>
      <w:r>
        <w:t>MGOKiR</w:t>
      </w:r>
      <w:proofErr w:type="spellEnd"/>
      <w:r>
        <w:t>, przy wsparciu środków finansowych Starostwa Powiatowego w Nakle nad Notecią.</w:t>
      </w:r>
    </w:p>
    <w:p w:rsidR="00DF0450" w:rsidRDefault="00DF0450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 xml:space="preserve">27 sierpnia </w:t>
      </w:r>
    </w:p>
    <w:p w:rsidR="00DF0450" w:rsidRDefault="00DF0450" w:rsidP="00DF0450">
      <w:pPr>
        <w:pStyle w:val="Bezodstpw"/>
        <w:jc w:val="both"/>
      </w:pPr>
      <w:r>
        <w:t>Dożynki Gminne - pracownicy odpowiedzialni za oprawę artystyczną, przygotowanie wystroju dożynkowego, zabezpieczenie oprawy.</w:t>
      </w:r>
    </w:p>
    <w:p w:rsidR="001E471C" w:rsidRDefault="001E471C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</w:pPr>
      <w:r>
        <w:t>II runda spotkań Ekstraklasy Drużynowych Mistrzostw Polski 2016 w Podnoszeniu Ciężarów – zawody odbyły się w Hali Widowiskowo – Sportowej - zasięg ogólnopolski.</w:t>
      </w:r>
    </w:p>
    <w:p w:rsidR="00DF0450" w:rsidRDefault="00DF0450" w:rsidP="00DF0450">
      <w:pPr>
        <w:pStyle w:val="Bezodstpw"/>
        <w:jc w:val="both"/>
      </w:pPr>
    </w:p>
    <w:p w:rsidR="00DF0450" w:rsidRPr="00AC6329" w:rsidRDefault="00DF0450" w:rsidP="005855E2">
      <w:pPr>
        <w:pStyle w:val="Nagwek1"/>
      </w:pPr>
      <w:r w:rsidRPr="00AC6329">
        <w:t>Wrzesień</w:t>
      </w:r>
    </w:p>
    <w:p w:rsidR="00DF0450" w:rsidRDefault="00DF0450" w:rsidP="00DF0450">
      <w:pPr>
        <w:pStyle w:val="Bezodstpw"/>
        <w:jc w:val="both"/>
        <w:rPr>
          <w:rFonts w:asciiTheme="majorHAnsi" w:hAnsiTheme="majorHAnsi"/>
          <w:i/>
        </w:rPr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 xml:space="preserve">9 września </w:t>
      </w:r>
    </w:p>
    <w:p w:rsidR="00DF0450" w:rsidRDefault="00DF0450" w:rsidP="00DF0450">
      <w:pPr>
        <w:pStyle w:val="Bezodstpw"/>
        <w:jc w:val="both"/>
      </w:pPr>
      <w:r>
        <w:t>Wojewódzka Konferencja Przedsiębiorców Socjalnych pod patronatem Marszałka Województwa Kujawsko – Pomorskiego w WDK w Witosławiu</w:t>
      </w:r>
      <w:r w:rsidR="005364FA">
        <w:t xml:space="preserve"> -</w:t>
      </w:r>
      <w:r>
        <w:t xml:space="preserve"> </w:t>
      </w:r>
      <w:proofErr w:type="spellStart"/>
      <w:r>
        <w:t>MGOKiR</w:t>
      </w:r>
      <w:proofErr w:type="spellEnd"/>
      <w:r>
        <w:t xml:space="preserve"> współorganizatorem konferencji.</w:t>
      </w:r>
    </w:p>
    <w:p w:rsidR="00DF0450" w:rsidRDefault="00DF0450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 xml:space="preserve">18 września  </w:t>
      </w:r>
    </w:p>
    <w:p w:rsidR="00DF0450" w:rsidRDefault="00DF0450" w:rsidP="00DF0450">
      <w:pPr>
        <w:pStyle w:val="Bezodstpw"/>
        <w:jc w:val="both"/>
      </w:pPr>
      <w:r>
        <w:t xml:space="preserve">Finał Europejskich Dni Dziedzictwa – połączony ze 120 – </w:t>
      </w:r>
      <w:proofErr w:type="spellStart"/>
      <w:r>
        <w:t>leciem</w:t>
      </w:r>
      <w:proofErr w:type="spellEnd"/>
      <w:r>
        <w:t xml:space="preserve"> parafialnego chóru „Cecylia” w Mroczy- zasięg wojewódzki, przy wsparciu finansowym Starostwa Powiatowego w Nakle nad Notecią.</w:t>
      </w:r>
    </w:p>
    <w:p w:rsidR="000472B8" w:rsidRDefault="000472B8" w:rsidP="00DF0450">
      <w:pPr>
        <w:pStyle w:val="Bezodstpw"/>
        <w:jc w:val="both"/>
      </w:pPr>
    </w:p>
    <w:p w:rsidR="000472B8" w:rsidRPr="000472B8" w:rsidRDefault="000472B8" w:rsidP="005855E2">
      <w:pPr>
        <w:pStyle w:val="Nagwek1"/>
      </w:pPr>
      <w:r w:rsidRPr="000472B8">
        <w:t xml:space="preserve">Październik </w:t>
      </w:r>
    </w:p>
    <w:p w:rsidR="000472B8" w:rsidRPr="000472B8" w:rsidRDefault="000472B8" w:rsidP="00DF0450">
      <w:pPr>
        <w:pStyle w:val="Bezodstpw"/>
        <w:jc w:val="both"/>
        <w:rPr>
          <w:rFonts w:asciiTheme="majorHAnsi" w:hAnsiTheme="majorHAnsi"/>
          <w:b/>
          <w:i/>
        </w:rPr>
      </w:pPr>
    </w:p>
    <w:p w:rsidR="000472B8" w:rsidRDefault="000472B8" w:rsidP="00DF0450">
      <w:pPr>
        <w:pStyle w:val="Bezodstpw"/>
        <w:jc w:val="both"/>
        <w:rPr>
          <w:rFonts w:asciiTheme="majorHAnsi" w:hAnsiTheme="majorHAnsi"/>
          <w:b/>
        </w:rPr>
      </w:pPr>
      <w:r w:rsidRPr="000472B8">
        <w:rPr>
          <w:rFonts w:asciiTheme="majorHAnsi" w:hAnsiTheme="majorHAnsi"/>
          <w:b/>
        </w:rPr>
        <w:t>15-16 października</w:t>
      </w:r>
    </w:p>
    <w:p w:rsidR="000472B8" w:rsidRPr="000472B8" w:rsidRDefault="000472B8" w:rsidP="00DF0450">
      <w:pPr>
        <w:pStyle w:val="Bezodstpw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Kurs instruktorów turystyki kwalifikowanej przygotowany przez kierownika </w:t>
      </w:r>
      <w:proofErr w:type="spellStart"/>
      <w:r>
        <w:rPr>
          <w:rFonts w:asciiTheme="majorHAnsi" w:hAnsiTheme="majorHAnsi"/>
        </w:rPr>
        <w:t>MGOKiR</w:t>
      </w:r>
      <w:proofErr w:type="spellEnd"/>
      <w:r>
        <w:rPr>
          <w:rFonts w:asciiTheme="majorHAnsi" w:hAnsiTheme="majorHAnsi"/>
        </w:rPr>
        <w:t xml:space="preserve">. </w:t>
      </w:r>
    </w:p>
    <w:p w:rsidR="00AC6329" w:rsidRPr="00AC6329" w:rsidRDefault="00AC6329" w:rsidP="00DF0450">
      <w:pPr>
        <w:pStyle w:val="Bezodstpw"/>
        <w:jc w:val="both"/>
        <w:rPr>
          <w:rFonts w:asciiTheme="majorHAnsi" w:hAnsiTheme="majorHAnsi"/>
          <w:b/>
          <w:i/>
        </w:rPr>
      </w:pPr>
    </w:p>
    <w:p w:rsidR="00DF0450" w:rsidRPr="00AC6329" w:rsidRDefault="00094189" w:rsidP="005855E2">
      <w:pPr>
        <w:pStyle w:val="Nagwek1"/>
      </w:pPr>
      <w:r w:rsidRPr="00AC6329">
        <w:t>Listopad</w:t>
      </w:r>
    </w:p>
    <w:p w:rsidR="00DF0450" w:rsidRDefault="00DF0450" w:rsidP="00DF0450">
      <w:pPr>
        <w:pStyle w:val="Bezodstpw"/>
        <w:jc w:val="both"/>
        <w:rPr>
          <w:rFonts w:asciiTheme="majorHAnsi" w:hAnsiTheme="majorHAnsi"/>
          <w:i/>
        </w:rPr>
      </w:pPr>
    </w:p>
    <w:p w:rsidR="00DF0450" w:rsidRDefault="00DF0450" w:rsidP="00DF0450">
      <w:pPr>
        <w:pStyle w:val="Bezodstpw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 listopada</w:t>
      </w:r>
    </w:p>
    <w:p w:rsidR="00DF0450" w:rsidRDefault="00DF0450" w:rsidP="00DF0450">
      <w:pPr>
        <w:pStyle w:val="Bezodstpw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IX „Jesienna Zaduma” – impreza cykliczna poświęcona pamięci nieżyjącym polskim twórcom kultury</w:t>
      </w:r>
      <w:r w:rsidR="00094189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oprawa artystyczna – koncert Andrzeja Sikorowskiego – organizator </w:t>
      </w:r>
      <w:proofErr w:type="spellStart"/>
      <w:r>
        <w:rPr>
          <w:rFonts w:asciiTheme="majorHAnsi" w:hAnsiTheme="majorHAnsi"/>
        </w:rPr>
        <w:t>MGOKiR</w:t>
      </w:r>
      <w:proofErr w:type="spellEnd"/>
      <w:r>
        <w:rPr>
          <w:rFonts w:asciiTheme="majorHAnsi" w:hAnsiTheme="majorHAnsi"/>
        </w:rPr>
        <w:t>, sfinansowano ze środków pozyskanych od sponsorów.</w:t>
      </w:r>
    </w:p>
    <w:p w:rsidR="00DF0450" w:rsidRDefault="00DF0450" w:rsidP="00DF0450">
      <w:pPr>
        <w:pStyle w:val="Bezodstpw"/>
        <w:jc w:val="both"/>
        <w:rPr>
          <w:rFonts w:asciiTheme="majorHAnsi" w:hAnsiTheme="majorHAnsi"/>
          <w:i/>
        </w:rPr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11 listopada</w:t>
      </w:r>
    </w:p>
    <w:p w:rsidR="00DF0450" w:rsidRDefault="00DF0450" w:rsidP="00DF0450">
      <w:pPr>
        <w:pStyle w:val="Bezodstpw"/>
        <w:jc w:val="both"/>
      </w:pPr>
      <w:r>
        <w:t xml:space="preserve">Turniej Koszykówki Kobiet o Puchar Ziemi Krajeńskiej – zasięg powiatowy - organizator klub Feniks, współorganizator </w:t>
      </w:r>
      <w:proofErr w:type="spellStart"/>
      <w:r>
        <w:t>MGOKiR</w:t>
      </w:r>
      <w:proofErr w:type="spellEnd"/>
      <w:r>
        <w:t>.</w:t>
      </w:r>
    </w:p>
    <w:p w:rsidR="00DF0450" w:rsidRDefault="00DF0450" w:rsidP="00DF0450">
      <w:pPr>
        <w:pStyle w:val="Bezodstpw"/>
        <w:jc w:val="both"/>
        <w:rPr>
          <w:b/>
        </w:rPr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25 listopada</w:t>
      </w:r>
    </w:p>
    <w:p w:rsidR="00DF0450" w:rsidRPr="00DF0450" w:rsidRDefault="00DF0450" w:rsidP="00DF0450">
      <w:pPr>
        <w:pStyle w:val="Bezodstpw"/>
        <w:jc w:val="both"/>
        <w:rPr>
          <w:rFonts w:asciiTheme="majorHAnsi" w:hAnsiTheme="majorHAnsi"/>
        </w:rPr>
      </w:pPr>
      <w:r w:rsidRPr="00DF0450">
        <w:rPr>
          <w:rFonts w:asciiTheme="majorHAnsi" w:hAnsiTheme="majorHAnsi"/>
        </w:rPr>
        <w:t xml:space="preserve">55 – lecie Wiejskiego Domu Kultury w Witosławiu - uroczystość została zorganizowana przez </w:t>
      </w:r>
      <w:proofErr w:type="spellStart"/>
      <w:r w:rsidRPr="00DF0450">
        <w:rPr>
          <w:rFonts w:asciiTheme="majorHAnsi" w:hAnsiTheme="majorHAnsi"/>
        </w:rPr>
        <w:t>MGOKiR</w:t>
      </w:r>
      <w:proofErr w:type="spellEnd"/>
      <w:r w:rsidRPr="00DF0450">
        <w:rPr>
          <w:rFonts w:asciiTheme="majorHAnsi" w:hAnsiTheme="majorHAnsi"/>
        </w:rPr>
        <w:t>, Radę Sołecką z Witosławia, Szkołę Podstawową w Witosławiu oraz księdza proboszcza parafii Orle.</w:t>
      </w:r>
    </w:p>
    <w:p w:rsidR="00DF0450" w:rsidRPr="00DF0450" w:rsidRDefault="00DF0450" w:rsidP="00DF0450">
      <w:pPr>
        <w:pStyle w:val="Bezodstpw"/>
        <w:jc w:val="both"/>
        <w:rPr>
          <w:rFonts w:asciiTheme="majorHAnsi" w:hAnsiTheme="majorHAnsi"/>
        </w:rPr>
      </w:pPr>
    </w:p>
    <w:p w:rsidR="00DF0450" w:rsidRDefault="00DF0450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26 listopada</w:t>
      </w:r>
    </w:p>
    <w:p w:rsidR="00DF0450" w:rsidRDefault="00DF0450" w:rsidP="00DF0450">
      <w:pPr>
        <w:pStyle w:val="Bezodstpw"/>
        <w:jc w:val="both"/>
      </w:pPr>
      <w:r>
        <w:t xml:space="preserve">Halowy Turniej Żaków w Piłce Nożnej – zasięg wojewódzki - organizator klub Feniks, współorganizator </w:t>
      </w:r>
      <w:proofErr w:type="spellStart"/>
      <w:r>
        <w:t>MGOKiR</w:t>
      </w:r>
      <w:proofErr w:type="spellEnd"/>
      <w:r>
        <w:t>.</w:t>
      </w:r>
    </w:p>
    <w:p w:rsidR="00D02867" w:rsidRDefault="00D02867">
      <w:pPr>
        <w:widowControl/>
        <w:suppressAutoHyphens w:val="0"/>
        <w:autoSpaceDE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br w:type="page"/>
      </w:r>
    </w:p>
    <w:p w:rsidR="00DF0450" w:rsidRPr="00AC6329" w:rsidRDefault="00DF0450" w:rsidP="005855E2">
      <w:pPr>
        <w:pStyle w:val="Nagwek1"/>
      </w:pPr>
      <w:r w:rsidRPr="00AC6329">
        <w:lastRenderedPageBreak/>
        <w:t>Grudzień</w:t>
      </w:r>
    </w:p>
    <w:p w:rsidR="00AC6329" w:rsidRDefault="00AC6329" w:rsidP="00DF0450">
      <w:pPr>
        <w:pStyle w:val="Bezodstpw"/>
        <w:jc w:val="both"/>
        <w:rPr>
          <w:b/>
          <w:i/>
        </w:rPr>
      </w:pPr>
    </w:p>
    <w:p w:rsidR="00DF0450" w:rsidRPr="00B07C52" w:rsidRDefault="00DF0450" w:rsidP="00DF0450">
      <w:pPr>
        <w:pStyle w:val="Bezodstpw"/>
        <w:jc w:val="both"/>
        <w:rPr>
          <w:b/>
        </w:rPr>
      </w:pPr>
      <w:r w:rsidRPr="00B07C52">
        <w:rPr>
          <w:b/>
        </w:rPr>
        <w:t>16 grudnia</w:t>
      </w:r>
    </w:p>
    <w:p w:rsidR="00DF0450" w:rsidRDefault="00DF0450" w:rsidP="00DF0450">
      <w:pPr>
        <w:pStyle w:val="Bezodstpw"/>
        <w:jc w:val="both"/>
      </w:pPr>
      <w:r>
        <w:t xml:space="preserve">Świąteczne Podsumowanie zespołów działających w </w:t>
      </w:r>
      <w:proofErr w:type="spellStart"/>
      <w:r>
        <w:t>MGOKiR</w:t>
      </w:r>
      <w:proofErr w:type="spellEnd"/>
      <w:r>
        <w:t xml:space="preserve">. </w:t>
      </w:r>
    </w:p>
    <w:p w:rsidR="00DF0450" w:rsidRDefault="00DF0450" w:rsidP="00DF0450">
      <w:pPr>
        <w:pStyle w:val="Bezodstpw"/>
        <w:jc w:val="both"/>
        <w:rPr>
          <w:rFonts w:asciiTheme="majorHAnsi" w:hAnsiTheme="majorHAnsi"/>
          <w:i/>
        </w:rPr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17 grudnia</w:t>
      </w:r>
    </w:p>
    <w:p w:rsidR="00DF0450" w:rsidRDefault="00DF0450" w:rsidP="00DF0450">
      <w:pPr>
        <w:pStyle w:val="Bezodstpw"/>
        <w:jc w:val="both"/>
      </w:pPr>
      <w:r>
        <w:t>Świąteczny Turniej Halowej Piłki Nożnej</w:t>
      </w:r>
      <w:r w:rsidR="00094189">
        <w:t xml:space="preserve"> </w:t>
      </w:r>
      <w:r w:rsidR="001F3E52">
        <w:t xml:space="preserve">- Hala Widowiskowo </w:t>
      </w:r>
      <w:r w:rsidR="00784F7B">
        <w:t>–</w:t>
      </w:r>
      <w:r w:rsidR="001F3E52">
        <w:t xml:space="preserve"> Sportowa</w:t>
      </w:r>
      <w:r w:rsidR="00784F7B">
        <w:t>,</w:t>
      </w:r>
      <w:r>
        <w:t xml:space="preserve"> </w:t>
      </w:r>
      <w:r w:rsidR="001F3E52">
        <w:t xml:space="preserve">zorganizowany przez </w:t>
      </w:r>
      <w:r>
        <w:t xml:space="preserve">Klub Feniks, współorganizator – </w:t>
      </w:r>
      <w:proofErr w:type="spellStart"/>
      <w:r>
        <w:t>MGOKiR</w:t>
      </w:r>
      <w:proofErr w:type="spellEnd"/>
    </w:p>
    <w:p w:rsidR="00DF0450" w:rsidRDefault="00DF0450" w:rsidP="00DF0450">
      <w:pPr>
        <w:pStyle w:val="Bezodstpw"/>
        <w:jc w:val="both"/>
      </w:pPr>
    </w:p>
    <w:p w:rsidR="00DF0450" w:rsidRDefault="00DF0450" w:rsidP="00DF0450">
      <w:pPr>
        <w:pStyle w:val="Bezodstpw"/>
        <w:jc w:val="both"/>
        <w:rPr>
          <w:b/>
        </w:rPr>
      </w:pPr>
      <w:r>
        <w:rPr>
          <w:b/>
        </w:rPr>
        <w:t>18 grudnia</w:t>
      </w:r>
    </w:p>
    <w:p w:rsidR="00DF0450" w:rsidRDefault="00DF0450" w:rsidP="00DF0450">
      <w:pPr>
        <w:pStyle w:val="Bezodstpw"/>
        <w:jc w:val="both"/>
      </w:pPr>
      <w:r>
        <w:t>Poświęcenie Szopki Betlejemskiej – impreza cykliczna</w:t>
      </w:r>
      <w:r w:rsidR="007E78FA">
        <w:t>.</w:t>
      </w:r>
    </w:p>
    <w:p w:rsidR="00DF0450" w:rsidRDefault="00DF0450" w:rsidP="00DF0450">
      <w:pPr>
        <w:pStyle w:val="Bezodstpw"/>
        <w:jc w:val="both"/>
      </w:pPr>
      <w:r>
        <w:t>Gwiazdkowy Turniej w Podnoszeniu Ciężarów</w:t>
      </w:r>
      <w:r w:rsidR="00D02867">
        <w:t xml:space="preserve"> </w:t>
      </w:r>
      <w:r>
        <w:t>- organizator Klub Tarpan, współorganizator</w:t>
      </w:r>
      <w:r w:rsidR="007E78FA">
        <w:t xml:space="preserve"> –</w:t>
      </w:r>
      <w:r>
        <w:t xml:space="preserve"> </w:t>
      </w:r>
      <w:proofErr w:type="spellStart"/>
      <w:r>
        <w:t>MGOKiR</w:t>
      </w:r>
      <w:proofErr w:type="spellEnd"/>
      <w:r w:rsidR="007E78FA">
        <w:t>.</w:t>
      </w:r>
    </w:p>
    <w:p w:rsidR="00DF0450" w:rsidRDefault="00DF0450" w:rsidP="00DF0450">
      <w:pPr>
        <w:pStyle w:val="Bezodstpw"/>
        <w:jc w:val="both"/>
      </w:pPr>
      <w:r>
        <w:t xml:space="preserve">Ponadto w okresie przedświątecznym w sali widowiskowej </w:t>
      </w:r>
      <w:proofErr w:type="spellStart"/>
      <w:r>
        <w:t>MGOKiR</w:t>
      </w:r>
      <w:proofErr w:type="spellEnd"/>
      <w:r>
        <w:t xml:space="preserve"> instytucje oraz organizacje działające</w:t>
      </w:r>
      <w:r w:rsidR="00D02867">
        <w:br/>
      </w:r>
      <w:r>
        <w:t>w Mroczy organizowały spotkania wigilijne.</w:t>
      </w:r>
    </w:p>
    <w:p w:rsidR="00DF0450" w:rsidRDefault="00DF0450" w:rsidP="00DF0450">
      <w:pPr>
        <w:pStyle w:val="Bezodstpw"/>
        <w:jc w:val="both"/>
      </w:pPr>
      <w:r>
        <w:t>W</w:t>
      </w:r>
      <w:r w:rsidR="007E78FA">
        <w:t xml:space="preserve"> obiekcie Ośrodka Kultury na ul.</w:t>
      </w:r>
      <w:r>
        <w:t xml:space="preserve"> Śluzowej oprócz działających zespołów</w:t>
      </w:r>
      <w:r w:rsidR="007E78FA">
        <w:t xml:space="preserve"> i sekcji, swoją siedzibę mają</w:t>
      </w:r>
      <w:r w:rsidR="003873BB">
        <w:t>:</w:t>
      </w:r>
      <w:r w:rsidR="00D02867">
        <w:br/>
      </w:r>
      <w:r w:rsidR="003873BB">
        <w:t xml:space="preserve">- </w:t>
      </w:r>
      <w:r w:rsidR="007E78FA">
        <w:t>stowarzyszenia i kluby:</w:t>
      </w:r>
      <w:r>
        <w:t xml:space="preserve"> </w:t>
      </w:r>
    </w:p>
    <w:p w:rsidR="00DF0450" w:rsidRDefault="00BC3D4D" w:rsidP="00DF0450">
      <w:pPr>
        <w:pStyle w:val="Bezodstpw"/>
        <w:jc w:val="both"/>
      </w:pPr>
      <w:r>
        <w:t xml:space="preserve">Seniora, Kombatantów, Wędkarski, </w:t>
      </w:r>
      <w:r w:rsidR="00DF0450">
        <w:t>KGW Mrocza, Towarzystwo Powstania Wielkopolskiego – koło</w:t>
      </w:r>
      <w:r w:rsidR="00D02867">
        <w:br/>
      </w:r>
      <w:r w:rsidR="00DF0450">
        <w:t>w Mroczy.</w:t>
      </w:r>
    </w:p>
    <w:p w:rsidR="00DF0450" w:rsidRDefault="00DF0450" w:rsidP="00DF0450">
      <w:pPr>
        <w:pStyle w:val="Bezodstpw"/>
        <w:jc w:val="both"/>
      </w:pPr>
    </w:p>
    <w:p w:rsidR="00DF0450" w:rsidRDefault="003873BB" w:rsidP="00DF0450">
      <w:pPr>
        <w:pStyle w:val="Bezodstpw"/>
        <w:jc w:val="both"/>
      </w:pPr>
      <w:r>
        <w:t>- s</w:t>
      </w:r>
      <w:r w:rsidR="00DF0450">
        <w:t>ekcje i zespoły:</w:t>
      </w:r>
    </w:p>
    <w:p w:rsidR="00DF0450" w:rsidRDefault="00DF0450" w:rsidP="005855E2">
      <w:pPr>
        <w:pStyle w:val="Bezodstpw"/>
        <w:ind w:left="90"/>
        <w:jc w:val="both"/>
      </w:pPr>
      <w:r>
        <w:t>teatralne, rzeźba, plastyczne, Big Band,</w:t>
      </w:r>
      <w:r w:rsidR="00D02867">
        <w:t xml:space="preserve"> </w:t>
      </w:r>
      <w:r w:rsidR="009F19DB">
        <w:t>zespół śpiewaczy „</w:t>
      </w:r>
      <w:proofErr w:type="spellStart"/>
      <w:r w:rsidR="009F19DB">
        <w:t>Mroczanki</w:t>
      </w:r>
      <w:proofErr w:type="spellEnd"/>
      <w:r w:rsidR="009F19DB">
        <w:t>”</w:t>
      </w:r>
      <w:r w:rsidR="003873BB">
        <w:t xml:space="preserve">, </w:t>
      </w:r>
      <w:r>
        <w:t>animacyjne, muzyczn</w:t>
      </w:r>
      <w:r w:rsidR="005855E2">
        <w:t>e,</w:t>
      </w:r>
      <w:r w:rsidR="005855E2">
        <w:br/>
      </w:r>
      <w:r>
        <w:t>zajęci</w:t>
      </w:r>
      <w:r w:rsidR="00D02867">
        <w:t>a tańca „</w:t>
      </w:r>
      <w:proofErr w:type="spellStart"/>
      <w:r w:rsidR="00D02867">
        <w:t>Zumba</w:t>
      </w:r>
      <w:proofErr w:type="spellEnd"/>
      <w:r w:rsidR="00D02867">
        <w:t>”, tenis stołowy.</w:t>
      </w:r>
    </w:p>
    <w:p w:rsidR="00D02867" w:rsidRDefault="00D02867">
      <w:pPr>
        <w:widowControl/>
        <w:suppressAutoHyphens w:val="0"/>
        <w:autoSpaceDE/>
      </w:pPr>
      <w:r>
        <w:br w:type="page"/>
      </w:r>
    </w:p>
    <w:p w:rsidR="00C1373A" w:rsidRPr="00C1373A" w:rsidRDefault="00C1373A" w:rsidP="00C1373A">
      <w:pPr>
        <w:spacing w:line="276" w:lineRule="auto"/>
        <w:jc w:val="center"/>
        <w:rPr>
          <w:sz w:val="36"/>
          <w:szCs w:val="36"/>
        </w:rPr>
      </w:pPr>
      <w:r w:rsidRPr="00C1373A">
        <w:rPr>
          <w:b/>
          <w:sz w:val="36"/>
          <w:szCs w:val="36"/>
        </w:rPr>
        <w:lastRenderedPageBreak/>
        <w:t>SPRAWOZDANIE FINANSOWE</w:t>
      </w:r>
    </w:p>
    <w:p w:rsidR="00C1373A" w:rsidRPr="008952BF" w:rsidRDefault="00C1373A" w:rsidP="005855E2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952"/>
      </w:tblGrid>
      <w:tr w:rsidR="008952BF" w:rsidRPr="00195475" w:rsidTr="00C16577">
        <w:trPr>
          <w:trHeight w:val="274"/>
        </w:trPr>
        <w:tc>
          <w:tcPr>
            <w:tcW w:w="8952" w:type="dxa"/>
          </w:tcPr>
          <w:p w:rsidR="008952BF" w:rsidRPr="005855E2" w:rsidRDefault="008952BF" w:rsidP="005855E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195475" w:rsidRPr="00F1069A" w:rsidRDefault="001C076B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WYKONANIE</w:t>
            </w:r>
            <w:r w:rsidR="00F67058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(</w:t>
            </w:r>
            <w:r w:rsidR="00FC394D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wpływy) </w:t>
            </w:r>
            <w:r w:rsidR="008973CB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PRZYCHODÓW</w:t>
            </w:r>
          </w:p>
          <w:p w:rsidR="00C1373A" w:rsidRPr="00F1069A" w:rsidRDefault="00C1373A" w:rsidP="005855E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952BF" w:rsidRPr="00F1069A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OKRES OD </w:t>
            </w:r>
            <w:r w:rsidR="008C3EDB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01.01.2016 R. DO 31.12</w:t>
            </w: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.2016 R.</w:t>
            </w:r>
          </w:p>
          <w:p w:rsidR="00195475" w:rsidRPr="00F1069A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35B8F" w:rsidRDefault="00835B8F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195475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219"/>
              <w:gridCol w:w="2219"/>
              <w:gridCol w:w="2219"/>
              <w:gridCol w:w="2220"/>
            </w:tblGrid>
            <w:tr w:rsidR="00195475" w:rsidTr="00195475">
              <w:tc>
                <w:tcPr>
                  <w:tcW w:w="2219" w:type="dxa"/>
                </w:tcPr>
                <w:p w:rsidR="00195475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przychodów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2219" w:type="dxa"/>
                </w:tcPr>
                <w:p w:rsidR="00195475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Przychody</w:t>
                  </w:r>
                  <w:r w:rsidR="001C076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195475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wykonane</w:t>
                  </w:r>
                </w:p>
              </w:tc>
              <w:tc>
                <w:tcPr>
                  <w:tcW w:w="2220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% wykonania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7D2EE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2219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2220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Dotacja Organizatora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1.565.505,00</w:t>
                  </w:r>
                </w:p>
              </w:tc>
              <w:tc>
                <w:tcPr>
                  <w:tcW w:w="2219" w:type="dxa"/>
                </w:tcPr>
                <w:p w:rsidR="00195475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1.565.505,00</w:t>
                  </w:r>
                </w:p>
              </w:tc>
              <w:tc>
                <w:tcPr>
                  <w:tcW w:w="2220" w:type="dxa"/>
                </w:tcPr>
                <w:p w:rsidR="0019547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DE521E" w:rsidTr="00195475">
              <w:tc>
                <w:tcPr>
                  <w:tcW w:w="2219" w:type="dxa"/>
                </w:tcPr>
                <w:p w:rsidR="00DE521E" w:rsidRDefault="00DE521E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Dotacja celowa</w:t>
                  </w:r>
                </w:p>
              </w:tc>
              <w:tc>
                <w:tcPr>
                  <w:tcW w:w="2219" w:type="dxa"/>
                </w:tcPr>
                <w:p w:rsidR="00DE521E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8.072,00</w:t>
                  </w:r>
                </w:p>
              </w:tc>
              <w:tc>
                <w:tcPr>
                  <w:tcW w:w="2219" w:type="dxa"/>
                </w:tcPr>
                <w:p w:rsidR="00DE521E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8.072,00</w:t>
                  </w:r>
                </w:p>
              </w:tc>
              <w:tc>
                <w:tcPr>
                  <w:tcW w:w="2220" w:type="dxa"/>
                </w:tcPr>
                <w:p w:rsidR="00DE521E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195475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Przychody </w:t>
                  </w:r>
                  <w:r w:rsidR="00195475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 najmu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73.900,00</w:t>
                  </w:r>
                </w:p>
              </w:tc>
              <w:tc>
                <w:tcPr>
                  <w:tcW w:w="2219" w:type="dxa"/>
                </w:tcPr>
                <w:p w:rsidR="00195475" w:rsidRDefault="001C076B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56.5</w:t>
                  </w:r>
                  <w:r w:rsidR="0076567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02,79</w:t>
                  </w:r>
                </w:p>
              </w:tc>
              <w:tc>
                <w:tcPr>
                  <w:tcW w:w="2220" w:type="dxa"/>
                </w:tcPr>
                <w:p w:rsidR="0019547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76,</w:t>
                  </w:r>
                  <w:r w:rsidR="001C076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46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195475" w:rsidRDefault="008973CB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Przychody</w:t>
                  </w:r>
                  <w:r w:rsidR="00D0286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z usług</w:t>
                  </w:r>
                  <w:r w:rsidR="00D0286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 w:rsidR="00DE521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i pozostałych usług</w:t>
                  </w:r>
                  <w:r w:rsidR="00195475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769.517,00</w:t>
                  </w:r>
                </w:p>
              </w:tc>
              <w:tc>
                <w:tcPr>
                  <w:tcW w:w="2219" w:type="dxa"/>
                </w:tcPr>
                <w:p w:rsidR="0019547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769.517,23</w:t>
                  </w:r>
                </w:p>
              </w:tc>
              <w:tc>
                <w:tcPr>
                  <w:tcW w:w="2220" w:type="dxa"/>
                </w:tcPr>
                <w:p w:rsidR="0019547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7D2EE5" w:rsidRDefault="00D0286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Przychody</w:t>
                  </w:r>
                  <w:r w:rsidR="00DE521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z innych źródeł</w:t>
                  </w:r>
                </w:p>
              </w:tc>
              <w:tc>
                <w:tcPr>
                  <w:tcW w:w="2219" w:type="dxa"/>
                </w:tcPr>
                <w:p w:rsidR="00195475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85.583,00</w:t>
                  </w:r>
                </w:p>
              </w:tc>
              <w:tc>
                <w:tcPr>
                  <w:tcW w:w="2219" w:type="dxa"/>
                </w:tcPr>
                <w:p w:rsidR="00195475" w:rsidRDefault="001C076B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76.3</w:t>
                  </w:r>
                  <w:r w:rsidR="0076567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32,61</w:t>
                  </w:r>
                </w:p>
              </w:tc>
              <w:tc>
                <w:tcPr>
                  <w:tcW w:w="2220" w:type="dxa"/>
                </w:tcPr>
                <w:p w:rsidR="0019547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</w:t>
                  </w:r>
                  <w:r w:rsidR="001C076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9,19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7D2EE5" w:rsidRDefault="008973CB" w:rsidP="00DE521E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Przychody</w:t>
                  </w:r>
                  <w:r w:rsidR="00DE521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dotyczące Hali Widowiskowo</w:t>
                  </w:r>
                  <w:r w:rsidR="00F6705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DE521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- Sportowej</w:t>
                  </w:r>
                </w:p>
              </w:tc>
              <w:tc>
                <w:tcPr>
                  <w:tcW w:w="2219" w:type="dxa"/>
                </w:tcPr>
                <w:p w:rsidR="00195475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55.712,00</w:t>
                  </w:r>
                </w:p>
              </w:tc>
              <w:tc>
                <w:tcPr>
                  <w:tcW w:w="2219" w:type="dxa"/>
                </w:tcPr>
                <w:p w:rsidR="0019547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55.712,69</w:t>
                  </w:r>
                </w:p>
              </w:tc>
              <w:tc>
                <w:tcPr>
                  <w:tcW w:w="2220" w:type="dxa"/>
                </w:tcPr>
                <w:p w:rsidR="0019547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195475" w:rsidTr="007D2EE5">
              <w:trPr>
                <w:trHeight w:val="429"/>
              </w:trPr>
              <w:tc>
                <w:tcPr>
                  <w:tcW w:w="2219" w:type="dxa"/>
                </w:tcPr>
                <w:p w:rsidR="007D2EE5" w:rsidRPr="007D2EE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7D2EE5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2219" w:type="dxa"/>
                </w:tcPr>
                <w:p w:rsidR="00195475" w:rsidRPr="007D2EE5" w:rsidRDefault="00DE521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2.558.289,00</w:t>
                  </w:r>
                </w:p>
              </w:tc>
              <w:tc>
                <w:tcPr>
                  <w:tcW w:w="2219" w:type="dxa"/>
                </w:tcPr>
                <w:p w:rsidR="00195475" w:rsidRPr="007D2EE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2.531.642,32</w:t>
                  </w:r>
                </w:p>
              </w:tc>
              <w:tc>
                <w:tcPr>
                  <w:tcW w:w="2220" w:type="dxa"/>
                </w:tcPr>
                <w:p w:rsidR="00195475" w:rsidRPr="007D2EE5" w:rsidRDefault="0076567E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98,96</w:t>
                  </w:r>
                </w:p>
              </w:tc>
            </w:tr>
          </w:tbl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D02867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Wpływy przychodów zawierają </w:t>
            </w:r>
            <w:r w:rsidR="00E04EF4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podatek VAT. </w:t>
            </w: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Pr="00195475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C35DA" w:rsidRPr="00195475" w:rsidRDefault="006C35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Pr="00195475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lastRenderedPageBreak/>
              <w:t xml:space="preserve">WYKONANIE WYDATKÓW Z DOTACJI ORGANIZATORA </w:t>
            </w: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ZA </w:t>
            </w:r>
            <w:r w:rsidR="0030473E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OKRES OD 01.01.2016 R. DO 31.12.</w:t>
            </w: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2016 R.</w:t>
            </w:r>
          </w:p>
          <w:p w:rsidR="00835B8F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C1373A" w:rsidRDefault="00C1373A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835B8F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547"/>
              <w:gridCol w:w="1843"/>
              <w:gridCol w:w="1984"/>
              <w:gridCol w:w="1843"/>
            </w:tblGrid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860A3D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C16577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151.643,00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151.643,12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608.093,00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608.092,71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108.622,00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108.621,47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11.154,00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11.154,37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 PFRON</w:t>
                  </w:r>
                </w:p>
              </w:tc>
              <w:tc>
                <w:tcPr>
                  <w:tcW w:w="1843" w:type="dxa"/>
                </w:tcPr>
                <w:p w:rsidR="00C16577" w:rsidRDefault="00A61EAF" w:rsidP="001A6AF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19.916,00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19.916,00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i wyposażenia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194.307,00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194.307,31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77.602,00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77.601,67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160.455,00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160.455,30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4.793,00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4.793,20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523,00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523,27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100,05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="00860A3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5.244,00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5.243,75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882,00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882,41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100,05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6.769,00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6.768,87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13.847,00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13.846,55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19.150,00</w:t>
                  </w:r>
                </w:p>
              </w:tc>
              <w:tc>
                <w:tcPr>
                  <w:tcW w:w="1984" w:type="dxa"/>
                </w:tcPr>
                <w:p w:rsidR="00C16577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19.150,00</w:t>
                  </w:r>
                </w:p>
              </w:tc>
              <w:tc>
                <w:tcPr>
                  <w:tcW w:w="1843" w:type="dxa"/>
                </w:tcPr>
                <w:p w:rsidR="00C16577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RPr="00605DD3" w:rsidTr="00C16577">
              <w:tc>
                <w:tcPr>
                  <w:tcW w:w="2547" w:type="dxa"/>
                </w:tcPr>
                <w:p w:rsidR="00C16577" w:rsidRPr="0021465D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1465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hali widowiskowo</w:t>
                  </w:r>
                  <w:r w:rsidR="00F6705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Pr="0021465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-sportowej</w:t>
                  </w:r>
                </w:p>
              </w:tc>
              <w:tc>
                <w:tcPr>
                  <w:tcW w:w="1843" w:type="dxa"/>
                </w:tcPr>
                <w:p w:rsidR="00C16577" w:rsidRPr="0021465D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182.505,00</w:t>
                  </w:r>
                </w:p>
              </w:tc>
              <w:tc>
                <w:tcPr>
                  <w:tcW w:w="1984" w:type="dxa"/>
                </w:tcPr>
                <w:p w:rsidR="00C16577" w:rsidRPr="0021465D" w:rsidRDefault="00A61EAF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182.505,00</w:t>
                  </w:r>
                </w:p>
              </w:tc>
              <w:tc>
                <w:tcPr>
                  <w:tcW w:w="1843" w:type="dxa"/>
                </w:tcPr>
                <w:p w:rsidR="00C16577" w:rsidRPr="0021465D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D5946" w:rsidRPr="00605DD3" w:rsidTr="00C16577">
              <w:tc>
                <w:tcPr>
                  <w:tcW w:w="2547" w:type="dxa"/>
                </w:tcPr>
                <w:p w:rsidR="00CD5946" w:rsidRPr="0021465D" w:rsidRDefault="00F67058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Wydatki majątkowe (</w:t>
                  </w:r>
                  <w:r w:rsidR="00CD594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dotacja celowa)</w:t>
                  </w:r>
                </w:p>
              </w:tc>
              <w:tc>
                <w:tcPr>
                  <w:tcW w:w="1843" w:type="dxa"/>
                </w:tcPr>
                <w:p w:rsidR="00CD5946" w:rsidRDefault="00CD594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8.072.00</w:t>
                  </w:r>
                </w:p>
              </w:tc>
              <w:tc>
                <w:tcPr>
                  <w:tcW w:w="1984" w:type="dxa"/>
                </w:tcPr>
                <w:p w:rsidR="00CD5946" w:rsidRDefault="00CD594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8.072,00</w:t>
                  </w:r>
                </w:p>
              </w:tc>
              <w:tc>
                <w:tcPr>
                  <w:tcW w:w="1843" w:type="dxa"/>
                </w:tcPr>
                <w:p w:rsidR="00CD5946" w:rsidRDefault="00CD594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C16577" w:rsidRPr="00605DD3" w:rsidTr="00C16577">
              <w:tc>
                <w:tcPr>
                  <w:tcW w:w="2547" w:type="dxa"/>
                </w:tcPr>
                <w:p w:rsidR="00C16577" w:rsidRPr="00605DD3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C16577" w:rsidRPr="00605DD3" w:rsidRDefault="00CD594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1.573.577,00</w:t>
                  </w:r>
                </w:p>
              </w:tc>
              <w:tc>
                <w:tcPr>
                  <w:tcW w:w="1984" w:type="dxa"/>
                </w:tcPr>
                <w:p w:rsidR="00C16577" w:rsidRPr="00605DD3" w:rsidRDefault="00CD5946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1.573.577</w:t>
                  </w:r>
                  <w:r w:rsidR="00A61EAF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,00</w:t>
                  </w:r>
                </w:p>
              </w:tc>
              <w:tc>
                <w:tcPr>
                  <w:tcW w:w="1843" w:type="dxa"/>
                </w:tcPr>
                <w:p w:rsidR="00C16577" w:rsidRPr="00605DD3" w:rsidRDefault="002B675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</w:tbl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583815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wydatków sfinansowanych z dotacji Organizatora nie zawierają podatku VAT.</w:t>
            </w:r>
          </w:p>
          <w:p w:rsidR="008A7E01" w:rsidRDefault="008A7E01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A7E01" w:rsidRPr="00195475" w:rsidRDefault="008A7E01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Pr="00195475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05DD3" w:rsidRPr="00F1069A" w:rsidRDefault="008973CB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lastRenderedPageBreak/>
              <w:t>WYKONANIE WYDATKÓW Z PRZYCHODÓW</w:t>
            </w:r>
            <w:r w:rsidR="007D2A2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</w:t>
            </w:r>
            <w:r w:rsidR="00605DD3"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WŁASNYCH </w:t>
            </w:r>
          </w:p>
          <w:p w:rsidR="00605DD3" w:rsidRPr="00F1069A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05DD3" w:rsidRPr="00F1069A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9B25B2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 OD 01.01.2016 R. DO 31.12</w:t>
            </w: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.2016 R.</w:t>
            </w:r>
          </w:p>
          <w:p w:rsidR="00C1373A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C1373A" w:rsidRPr="00F1069A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05DD3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547"/>
              <w:gridCol w:w="1843"/>
              <w:gridCol w:w="1984"/>
              <w:gridCol w:w="1843"/>
            </w:tblGrid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860A3D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605DD3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45.459,00</w:t>
                  </w:r>
                </w:p>
              </w:tc>
              <w:tc>
                <w:tcPr>
                  <w:tcW w:w="1984" w:type="dxa"/>
                </w:tcPr>
                <w:p w:rsidR="00605DD3" w:rsidRDefault="002567FF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  <w:r w:rsidR="002D1C0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5.458,36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223.725,00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223.724,82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56.324,00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56.323,39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4.528,00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4.527,36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99,99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i wyposażenia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86.189,00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86.188,89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30.646,00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30.645,97</w:t>
                  </w:r>
                </w:p>
              </w:tc>
              <w:tc>
                <w:tcPr>
                  <w:tcW w:w="1843" w:type="dxa"/>
                </w:tcPr>
                <w:p w:rsidR="00605DD3" w:rsidRDefault="00102DBC" w:rsidP="0016334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14.661,00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14.660,94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1.720,00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1.719,65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99,98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545,00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544,73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99,95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424,00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423,96</w:t>
                  </w:r>
                </w:p>
              </w:tc>
              <w:tc>
                <w:tcPr>
                  <w:tcW w:w="1843" w:type="dxa"/>
                </w:tcPr>
                <w:p w:rsidR="00605DD3" w:rsidRDefault="00C21B2E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99,99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1.512,00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1.511,99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E37666">
              <w:trPr>
                <w:trHeight w:val="719"/>
              </w:trPr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601,00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600,79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99,97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19.070,00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19.069,55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8.224,00</w:t>
                  </w:r>
                </w:p>
              </w:tc>
              <w:tc>
                <w:tcPr>
                  <w:tcW w:w="1984" w:type="dxa"/>
                </w:tcPr>
                <w:p w:rsid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8.223,78</w:t>
                  </w:r>
                </w:p>
              </w:tc>
              <w:tc>
                <w:tcPr>
                  <w:tcW w:w="1843" w:type="dxa"/>
                </w:tcPr>
                <w:p w:rsid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RPr="00605DD3" w:rsidTr="006F1983">
              <w:tc>
                <w:tcPr>
                  <w:tcW w:w="2547" w:type="dxa"/>
                </w:tcPr>
                <w:p w:rsidR="00605DD3" w:rsidRPr="00E37666" w:rsidRDefault="00E37666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:rsidR="00605DD3" w:rsidRPr="00E37666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393.851,00</w:t>
                  </w:r>
                </w:p>
              </w:tc>
              <w:tc>
                <w:tcPr>
                  <w:tcW w:w="1984" w:type="dxa"/>
                </w:tcPr>
                <w:p w:rsidR="00605DD3" w:rsidRPr="00501C91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393.850,99</w:t>
                  </w:r>
                </w:p>
              </w:tc>
              <w:tc>
                <w:tcPr>
                  <w:tcW w:w="1843" w:type="dxa"/>
                </w:tcPr>
                <w:p w:rsidR="00605DD3" w:rsidRPr="00C33BB8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2D1C0D" w:rsidRPr="00605DD3" w:rsidTr="006F1983">
              <w:tc>
                <w:tcPr>
                  <w:tcW w:w="2547" w:type="dxa"/>
                </w:tcPr>
                <w:p w:rsidR="002D1C0D" w:rsidRPr="00E37666" w:rsidRDefault="002D1C0D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Wydatki związane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 Halą Widowiskowo</w:t>
                  </w:r>
                  <w:r w:rsidR="00F6705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-Sportową</w:t>
                  </w:r>
                </w:p>
              </w:tc>
              <w:tc>
                <w:tcPr>
                  <w:tcW w:w="1843" w:type="dxa"/>
                </w:tcPr>
                <w:p w:rsidR="002D1C0D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97.233,00</w:t>
                  </w:r>
                </w:p>
              </w:tc>
              <w:tc>
                <w:tcPr>
                  <w:tcW w:w="1984" w:type="dxa"/>
                </w:tcPr>
                <w:p w:rsidR="002D1C0D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97.232,45</w:t>
                  </w:r>
                </w:p>
              </w:tc>
              <w:tc>
                <w:tcPr>
                  <w:tcW w:w="1843" w:type="dxa"/>
                </w:tcPr>
                <w:p w:rsidR="002D1C0D" w:rsidRPr="00C33BB8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605DD3" w:rsidRPr="00605DD3" w:rsidTr="006F1983">
              <w:tc>
                <w:tcPr>
                  <w:tcW w:w="2547" w:type="dxa"/>
                </w:tcPr>
                <w:p w:rsidR="00605DD3" w:rsidRP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605DD3" w:rsidRP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984.712,00</w:t>
                  </w:r>
                </w:p>
              </w:tc>
              <w:tc>
                <w:tcPr>
                  <w:tcW w:w="1984" w:type="dxa"/>
                </w:tcPr>
                <w:p w:rsidR="00501C91" w:rsidRPr="00605DD3" w:rsidRDefault="002D1C0D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984.707,62</w:t>
                  </w:r>
                </w:p>
              </w:tc>
              <w:tc>
                <w:tcPr>
                  <w:tcW w:w="1843" w:type="dxa"/>
                </w:tcPr>
                <w:p w:rsidR="00605DD3" w:rsidRPr="00605DD3" w:rsidRDefault="00102DB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</w:tbl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AF524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</w:t>
            </w:r>
            <w:r w:rsidR="007D2A25">
              <w:rPr>
                <w:rFonts w:eastAsia="Calibri"/>
                <w:color w:val="000000"/>
                <w:sz w:val="24"/>
                <w:szCs w:val="24"/>
                <w:lang w:eastAsia="pl-PL"/>
              </w:rPr>
              <w:t>da</w:t>
            </w:r>
            <w:r w:rsidR="0091518A">
              <w:rPr>
                <w:rFonts w:eastAsia="Calibri"/>
                <w:color w:val="000000"/>
                <w:sz w:val="24"/>
                <w:szCs w:val="24"/>
                <w:lang w:eastAsia="pl-PL"/>
              </w:rPr>
              <w:t>tków sfinansowanych z dochodów</w:t>
            </w: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własnych zawierają podatek  VAT.</w:t>
            </w: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5855E2" w:rsidRDefault="005855E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C1373A" w:rsidRDefault="00C1373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Default="007259EF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lastRenderedPageBreak/>
              <w:t xml:space="preserve">RAZEM WYKONANIE WYDATKÓW </w:t>
            </w: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</w:t>
            </w:r>
            <w:r w:rsidR="009554E0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 OKRES OD 01.01.2016 R. DO 31.12</w:t>
            </w: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.2016 R.</w:t>
            </w:r>
          </w:p>
          <w:p w:rsidR="00AF5242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267FB" w:rsidRPr="00201555" w:rsidRDefault="006267FB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547"/>
              <w:gridCol w:w="1843"/>
              <w:gridCol w:w="1984"/>
              <w:gridCol w:w="1843"/>
            </w:tblGrid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860A3D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AF5242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197.102,00</w:t>
                  </w:r>
                </w:p>
              </w:tc>
              <w:tc>
                <w:tcPr>
                  <w:tcW w:w="1984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197.101,48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831.818,00</w:t>
                  </w:r>
                </w:p>
              </w:tc>
              <w:tc>
                <w:tcPr>
                  <w:tcW w:w="1984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831.817,53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164.946,00</w:t>
                  </w:r>
                </w:p>
              </w:tc>
              <w:tc>
                <w:tcPr>
                  <w:tcW w:w="1984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164.944,86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15.682,00</w:t>
                  </w:r>
                </w:p>
              </w:tc>
              <w:tc>
                <w:tcPr>
                  <w:tcW w:w="1984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15.681,73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944AC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</w:t>
                  </w:r>
                  <w:r w:rsidR="00AF5242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PFRON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19.916,00</w:t>
                  </w:r>
                </w:p>
              </w:tc>
              <w:tc>
                <w:tcPr>
                  <w:tcW w:w="1984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19.916,00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i wyposażenia</w:t>
                  </w:r>
                </w:p>
              </w:tc>
              <w:tc>
                <w:tcPr>
                  <w:tcW w:w="1843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280.496,00</w:t>
                  </w:r>
                </w:p>
              </w:tc>
              <w:tc>
                <w:tcPr>
                  <w:tcW w:w="1984" w:type="dxa"/>
                </w:tcPr>
                <w:p w:rsidR="00AF5242" w:rsidRDefault="0030473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280.496,20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AF5242" w:rsidRDefault="00D9424C" w:rsidP="00944ACE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108.248,00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108.247,64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175.116,00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175.116,24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6.513,00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6.512,85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1.068,00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1.068,00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="00944ACE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br/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5.668,00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5.667,71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99,99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2.394,00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2.394,40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100,02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7.370,00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7.369,66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32.917,00</w:t>
                  </w:r>
                </w:p>
              </w:tc>
              <w:tc>
                <w:tcPr>
                  <w:tcW w:w="1984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32.916,10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27.374,00</w:t>
                  </w:r>
                </w:p>
              </w:tc>
              <w:tc>
                <w:tcPr>
                  <w:tcW w:w="1984" w:type="dxa"/>
                </w:tcPr>
                <w:p w:rsidR="00AF5242" w:rsidRDefault="00513127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  <w:r w:rsidR="00D9424C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7.373,78</w:t>
                  </w:r>
                </w:p>
              </w:tc>
              <w:tc>
                <w:tcPr>
                  <w:tcW w:w="1843" w:type="dxa"/>
                </w:tcPr>
                <w:p w:rsidR="00AF5242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RPr="00605DD3" w:rsidTr="00244301">
              <w:tc>
                <w:tcPr>
                  <w:tcW w:w="2547" w:type="dxa"/>
                </w:tcPr>
                <w:p w:rsidR="00AF5242" w:rsidRPr="009E657D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hali widowiskowo</w:t>
                  </w:r>
                  <w:r w:rsidR="00F6705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-sportowej</w:t>
                  </w:r>
                </w:p>
              </w:tc>
              <w:tc>
                <w:tcPr>
                  <w:tcW w:w="1843" w:type="dxa"/>
                </w:tcPr>
                <w:p w:rsidR="00AF5242" w:rsidRPr="009E657D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279.738,00</w:t>
                  </w:r>
                </w:p>
              </w:tc>
              <w:tc>
                <w:tcPr>
                  <w:tcW w:w="1984" w:type="dxa"/>
                </w:tcPr>
                <w:p w:rsidR="00AF5242" w:rsidRPr="009E657D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279.737,45</w:t>
                  </w:r>
                </w:p>
              </w:tc>
              <w:tc>
                <w:tcPr>
                  <w:tcW w:w="1843" w:type="dxa"/>
                </w:tcPr>
                <w:p w:rsidR="00AF5242" w:rsidRPr="009E657D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D7031F" w:rsidRPr="00605DD3" w:rsidTr="00244301">
              <w:tc>
                <w:tcPr>
                  <w:tcW w:w="2547" w:type="dxa"/>
                </w:tcPr>
                <w:p w:rsidR="00D7031F" w:rsidRPr="009E657D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:rsidR="00D7031F" w:rsidRPr="009E657D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393.851,00</w:t>
                  </w:r>
                </w:p>
              </w:tc>
              <w:tc>
                <w:tcPr>
                  <w:tcW w:w="1984" w:type="dxa"/>
                </w:tcPr>
                <w:p w:rsidR="00D7031F" w:rsidRPr="009E657D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393.850,99</w:t>
                  </w:r>
                </w:p>
              </w:tc>
              <w:tc>
                <w:tcPr>
                  <w:tcW w:w="1843" w:type="dxa"/>
                </w:tcPr>
                <w:p w:rsidR="00D7031F" w:rsidRPr="009E657D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5D2F27" w:rsidRPr="00605DD3" w:rsidTr="00244301">
              <w:tc>
                <w:tcPr>
                  <w:tcW w:w="2547" w:type="dxa"/>
                </w:tcPr>
                <w:p w:rsidR="005D2F27" w:rsidRPr="009E657D" w:rsidRDefault="005D2F27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Zakupy majątkowe </w:t>
                  </w:r>
                </w:p>
              </w:tc>
              <w:tc>
                <w:tcPr>
                  <w:tcW w:w="1843" w:type="dxa"/>
                </w:tcPr>
                <w:p w:rsidR="005D2F27" w:rsidRDefault="005D2F27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8.072,00</w:t>
                  </w:r>
                </w:p>
              </w:tc>
              <w:tc>
                <w:tcPr>
                  <w:tcW w:w="1984" w:type="dxa"/>
                </w:tcPr>
                <w:p w:rsidR="005D2F27" w:rsidRDefault="005D2F27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8.072,00</w:t>
                  </w:r>
                </w:p>
              </w:tc>
              <w:tc>
                <w:tcPr>
                  <w:tcW w:w="1843" w:type="dxa"/>
                </w:tcPr>
                <w:p w:rsidR="005D2F27" w:rsidRDefault="005D2F27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  <w:tr w:rsidR="00AF5242" w:rsidRPr="00605DD3" w:rsidTr="00244301">
              <w:tc>
                <w:tcPr>
                  <w:tcW w:w="2547" w:type="dxa"/>
                </w:tcPr>
                <w:p w:rsidR="00AF5242" w:rsidRPr="00605DD3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AF5242" w:rsidRPr="00605DD3" w:rsidRDefault="00442D44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2.55</w:t>
                  </w:r>
                  <w:r w:rsidR="005D2F27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8.289,00</w:t>
                  </w:r>
                </w:p>
              </w:tc>
              <w:tc>
                <w:tcPr>
                  <w:tcW w:w="1984" w:type="dxa"/>
                </w:tcPr>
                <w:p w:rsidR="00AF5242" w:rsidRPr="00605DD3" w:rsidRDefault="00D10694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</w:t>
                  </w:r>
                  <w:r w:rsidR="00442D44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5</w:t>
                  </w:r>
                  <w:r w:rsidR="005D2F27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58.284,62</w:t>
                  </w:r>
                </w:p>
              </w:tc>
              <w:tc>
                <w:tcPr>
                  <w:tcW w:w="1843" w:type="dxa"/>
                </w:tcPr>
                <w:p w:rsidR="00AF5242" w:rsidRPr="00605DD3" w:rsidRDefault="00D9424C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100,00</w:t>
                  </w:r>
                </w:p>
              </w:tc>
            </w:tr>
          </w:tbl>
          <w:p w:rsidR="007259EF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Pr="00195475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944ACE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:rsidR="00944ACE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:rsidR="005855E2" w:rsidRDefault="005855E2" w:rsidP="00C1373A">
      <w:pPr>
        <w:spacing w:line="276" w:lineRule="auto"/>
        <w:jc w:val="center"/>
        <w:rPr>
          <w:b/>
          <w:sz w:val="28"/>
          <w:szCs w:val="28"/>
        </w:rPr>
      </w:pPr>
    </w:p>
    <w:p w:rsidR="00944ACE" w:rsidRDefault="00944ACE" w:rsidP="00C1373A">
      <w:pPr>
        <w:spacing w:line="276" w:lineRule="auto"/>
        <w:jc w:val="center"/>
        <w:rPr>
          <w:b/>
          <w:sz w:val="28"/>
          <w:szCs w:val="28"/>
        </w:rPr>
      </w:pPr>
    </w:p>
    <w:p w:rsidR="00C1373A" w:rsidRDefault="008973CB" w:rsidP="00C1373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PRZYCHODY</w:t>
      </w:r>
      <w:r w:rsidR="000E1A66" w:rsidRPr="000E1A66">
        <w:rPr>
          <w:b/>
          <w:sz w:val="28"/>
          <w:szCs w:val="28"/>
        </w:rPr>
        <w:t xml:space="preserve"> </w:t>
      </w:r>
    </w:p>
    <w:p w:rsidR="00C1373A" w:rsidRDefault="00C1373A" w:rsidP="00C1373A">
      <w:pPr>
        <w:spacing w:line="276" w:lineRule="auto"/>
        <w:jc w:val="center"/>
        <w:rPr>
          <w:b/>
          <w:sz w:val="28"/>
          <w:szCs w:val="28"/>
        </w:rPr>
      </w:pPr>
    </w:p>
    <w:p w:rsidR="00C4538E" w:rsidRPr="00201555" w:rsidRDefault="00C4538E" w:rsidP="00C4538E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01555">
        <w:rPr>
          <w:rFonts w:eastAsia="Calibri"/>
          <w:b/>
          <w:color w:val="000000"/>
          <w:sz w:val="28"/>
          <w:szCs w:val="28"/>
          <w:lang w:eastAsia="pl-PL"/>
        </w:rPr>
        <w:t>ZA OKRE</w:t>
      </w:r>
      <w:r w:rsidR="007D2A25">
        <w:rPr>
          <w:rFonts w:eastAsia="Calibri"/>
          <w:b/>
          <w:color w:val="000000"/>
          <w:sz w:val="28"/>
          <w:szCs w:val="28"/>
          <w:lang w:eastAsia="pl-PL"/>
        </w:rPr>
        <w:t>S OD 01.01.2016 R. DO 31.12.2016</w:t>
      </w:r>
      <w:r w:rsidRPr="00201555">
        <w:rPr>
          <w:rFonts w:eastAsia="Calibri"/>
          <w:b/>
          <w:color w:val="000000"/>
          <w:sz w:val="28"/>
          <w:szCs w:val="28"/>
          <w:lang w:eastAsia="pl-PL"/>
        </w:rPr>
        <w:t xml:space="preserve"> R.</w:t>
      </w:r>
    </w:p>
    <w:p w:rsidR="000E1A66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p w:rsidR="006267FB" w:rsidRDefault="006267FB" w:rsidP="005855E2">
      <w:pPr>
        <w:spacing w:line="276" w:lineRule="auto"/>
        <w:jc w:val="center"/>
        <w:rPr>
          <w:b/>
          <w:sz w:val="28"/>
          <w:szCs w:val="28"/>
        </w:rPr>
      </w:pPr>
    </w:p>
    <w:p w:rsidR="000E1A66" w:rsidRPr="000E1A66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5"/>
        <w:gridCol w:w="4073"/>
        <w:gridCol w:w="2835"/>
      </w:tblGrid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733161" w:rsidRPr="00D7319D" w:rsidRDefault="00733161" w:rsidP="00F5749B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 dzień 31.12</w:t>
            </w:r>
            <w:r w:rsidRPr="00D7319D">
              <w:rPr>
                <w:b/>
                <w:sz w:val="24"/>
                <w:szCs w:val="24"/>
              </w:rPr>
              <w:t>.201</w:t>
            </w:r>
            <w:r>
              <w:rPr>
                <w:b/>
                <w:sz w:val="24"/>
                <w:szCs w:val="24"/>
              </w:rPr>
              <w:t>6</w:t>
            </w:r>
            <w:r w:rsidR="001246A6">
              <w:rPr>
                <w:b/>
                <w:sz w:val="24"/>
                <w:szCs w:val="24"/>
              </w:rPr>
              <w:t xml:space="preserve"> r.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944ACE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Dotacja</w:t>
            </w:r>
            <w:r w:rsidR="00733161">
              <w:rPr>
                <w:sz w:val="24"/>
                <w:szCs w:val="24"/>
              </w:rPr>
              <w:t xml:space="preserve"> podmiotowa Organizatora 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1.565.505,00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073" w:type="dxa"/>
            <w:shd w:val="clear" w:color="auto" w:fill="auto"/>
          </w:tcPr>
          <w:p w:rsidR="00CA661D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Dotacja celowa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8.072,00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733161" w:rsidP="00944AC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44ACE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705E5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Przychody z najmów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2B78B0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51.611,37</w:t>
            </w:r>
          </w:p>
        </w:tc>
      </w:tr>
      <w:tr w:rsidR="00733161" w:rsidRPr="000E1A66" w:rsidTr="00944ACE">
        <w:trPr>
          <w:trHeight w:val="398"/>
        </w:trPr>
        <w:tc>
          <w:tcPr>
            <w:tcW w:w="855" w:type="dxa"/>
            <w:shd w:val="clear" w:color="auto" w:fill="auto"/>
          </w:tcPr>
          <w:p w:rsidR="00733161" w:rsidRPr="00D7319D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7319D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Przychody z usług i pozostałych usług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733161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713.292,61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7319D">
              <w:rPr>
                <w:sz w:val="24"/>
                <w:szCs w:val="24"/>
              </w:rPr>
              <w:t>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16060A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 xml:space="preserve">Przychody z </w:t>
            </w:r>
            <w:r>
              <w:rPr>
                <w:sz w:val="24"/>
                <w:szCs w:val="24"/>
              </w:rPr>
              <w:t xml:space="preserve">innych źródeł </w:t>
            </w:r>
          </w:p>
        </w:tc>
        <w:tc>
          <w:tcPr>
            <w:tcW w:w="2835" w:type="dxa"/>
            <w:shd w:val="clear" w:color="auto" w:fill="auto"/>
          </w:tcPr>
          <w:p w:rsidR="00733161" w:rsidRPr="00D7319D" w:rsidRDefault="00625C3A" w:rsidP="00625C3A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29.405,29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Pr="00D7319D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073" w:type="dxa"/>
            <w:shd w:val="clear" w:color="auto" w:fill="auto"/>
          </w:tcPr>
          <w:p w:rsidR="00733161" w:rsidRPr="00D7319D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Przychody dotyczące Hali Widowiskowo</w:t>
            </w:r>
            <w:r w:rsidR="00F67058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- Sportowej</w:t>
            </w:r>
          </w:p>
        </w:tc>
        <w:tc>
          <w:tcPr>
            <w:tcW w:w="2835" w:type="dxa"/>
            <w:shd w:val="clear" w:color="auto" w:fill="auto"/>
          </w:tcPr>
          <w:p w:rsidR="00733161" w:rsidRDefault="00733161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54.934,69</w:t>
            </w:r>
          </w:p>
        </w:tc>
      </w:tr>
      <w:tr w:rsidR="002B78B0" w:rsidRPr="000E1A66" w:rsidTr="00944ACE">
        <w:trPr>
          <w:trHeight w:val="431"/>
        </w:trPr>
        <w:tc>
          <w:tcPr>
            <w:tcW w:w="855" w:type="dxa"/>
            <w:shd w:val="clear" w:color="auto" w:fill="auto"/>
          </w:tcPr>
          <w:p w:rsidR="002B78B0" w:rsidRDefault="002B78B0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073" w:type="dxa"/>
            <w:shd w:val="clear" w:color="auto" w:fill="auto"/>
          </w:tcPr>
          <w:p w:rsidR="00CA661D" w:rsidRDefault="00944ACE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Przychody finansowe </w:t>
            </w:r>
          </w:p>
        </w:tc>
        <w:tc>
          <w:tcPr>
            <w:tcW w:w="2835" w:type="dxa"/>
            <w:shd w:val="clear" w:color="auto" w:fill="auto"/>
          </w:tcPr>
          <w:p w:rsidR="002B78B0" w:rsidRDefault="002B78B0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128,53</w:t>
            </w:r>
          </w:p>
        </w:tc>
      </w:tr>
      <w:tr w:rsidR="0069082B" w:rsidRPr="000E1A66" w:rsidTr="00733161">
        <w:tc>
          <w:tcPr>
            <w:tcW w:w="855" w:type="dxa"/>
            <w:shd w:val="clear" w:color="auto" w:fill="auto"/>
          </w:tcPr>
          <w:p w:rsidR="0069082B" w:rsidRDefault="008973C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073" w:type="dxa"/>
            <w:shd w:val="clear" w:color="auto" w:fill="auto"/>
          </w:tcPr>
          <w:p w:rsidR="00CA661D" w:rsidRDefault="0069082B" w:rsidP="00944ACE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Darowizny</w:t>
            </w:r>
          </w:p>
        </w:tc>
        <w:tc>
          <w:tcPr>
            <w:tcW w:w="2835" w:type="dxa"/>
            <w:shd w:val="clear" w:color="auto" w:fill="auto"/>
          </w:tcPr>
          <w:p w:rsidR="0069082B" w:rsidRDefault="00CB4AE0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20.584</w:t>
            </w:r>
            <w:r w:rsidR="0069082B">
              <w:rPr>
                <w:sz w:val="24"/>
                <w:szCs w:val="24"/>
              </w:rPr>
              <w:t>,99</w:t>
            </w:r>
          </w:p>
        </w:tc>
      </w:tr>
      <w:tr w:rsidR="0069082B" w:rsidRPr="00CB4AE0" w:rsidTr="00733161">
        <w:tc>
          <w:tcPr>
            <w:tcW w:w="855" w:type="dxa"/>
            <w:shd w:val="clear" w:color="auto" w:fill="auto"/>
          </w:tcPr>
          <w:p w:rsidR="0069082B" w:rsidRDefault="008973C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073" w:type="dxa"/>
            <w:shd w:val="clear" w:color="auto" w:fill="auto"/>
          </w:tcPr>
          <w:p w:rsidR="00CA661D" w:rsidRDefault="0069082B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Równowarto</w:t>
            </w:r>
            <w:r w:rsidR="008973CB">
              <w:rPr>
                <w:rFonts w:eastAsia="Calibri"/>
                <w:color w:val="000000"/>
                <w:sz w:val="24"/>
                <w:szCs w:val="24"/>
                <w:lang w:eastAsia="pl-PL"/>
              </w:rPr>
              <w:t>ść odpisów amortyzacyjnych od ŚT</w:t>
            </w: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i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WNiP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 sfinansowanych z dotacj</w:t>
            </w:r>
            <w:r w:rsidR="00944ACE">
              <w:rPr>
                <w:rFonts w:eastAsia="Calibri"/>
                <w:color w:val="000000"/>
                <w:sz w:val="24"/>
                <w:szCs w:val="24"/>
                <w:lang w:eastAsia="pl-PL"/>
              </w:rPr>
              <w:t xml:space="preserve">i lub otrzymanych nieodpłatnie </w:t>
            </w:r>
          </w:p>
        </w:tc>
        <w:tc>
          <w:tcPr>
            <w:tcW w:w="2835" w:type="dxa"/>
            <w:shd w:val="clear" w:color="auto" w:fill="auto"/>
          </w:tcPr>
          <w:p w:rsidR="0069082B" w:rsidRPr="00CB4AE0" w:rsidRDefault="0035618D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263.564,03</w:t>
            </w:r>
          </w:p>
        </w:tc>
      </w:tr>
      <w:tr w:rsidR="0069082B" w:rsidRPr="00CB4AE0" w:rsidTr="00733161">
        <w:tc>
          <w:tcPr>
            <w:tcW w:w="855" w:type="dxa"/>
            <w:shd w:val="clear" w:color="auto" w:fill="auto"/>
          </w:tcPr>
          <w:p w:rsidR="0069082B" w:rsidRDefault="008973C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073" w:type="dxa"/>
            <w:shd w:val="clear" w:color="auto" w:fill="auto"/>
          </w:tcPr>
          <w:p w:rsidR="00CA661D" w:rsidRDefault="008973CB" w:rsidP="00F574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Pozostałe przychody operacyjne</w:t>
            </w:r>
          </w:p>
        </w:tc>
        <w:tc>
          <w:tcPr>
            <w:tcW w:w="2835" w:type="dxa"/>
            <w:shd w:val="clear" w:color="auto" w:fill="auto"/>
          </w:tcPr>
          <w:p w:rsidR="0069082B" w:rsidRPr="00CB4AE0" w:rsidRDefault="008973CB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CB4AE0">
              <w:rPr>
                <w:sz w:val="24"/>
                <w:szCs w:val="24"/>
              </w:rPr>
              <w:t>1.976,48</w:t>
            </w:r>
          </w:p>
        </w:tc>
      </w:tr>
      <w:tr w:rsidR="00733161" w:rsidRPr="000E1A66" w:rsidTr="00733161">
        <w:tc>
          <w:tcPr>
            <w:tcW w:w="855" w:type="dxa"/>
            <w:shd w:val="clear" w:color="auto" w:fill="auto"/>
          </w:tcPr>
          <w:p w:rsidR="00733161" w:rsidRDefault="00733161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73" w:type="dxa"/>
            <w:shd w:val="clear" w:color="auto" w:fill="auto"/>
          </w:tcPr>
          <w:p w:rsidR="00733161" w:rsidRDefault="00733161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2835" w:type="dxa"/>
            <w:shd w:val="clear" w:color="auto" w:fill="auto"/>
          </w:tcPr>
          <w:p w:rsidR="00733161" w:rsidRPr="0010443C" w:rsidRDefault="0035618D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2.709.074,99</w:t>
            </w:r>
          </w:p>
        </w:tc>
      </w:tr>
    </w:tbl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Default="000E1A66" w:rsidP="000E1A66">
      <w:pPr>
        <w:rPr>
          <w:sz w:val="28"/>
          <w:szCs w:val="28"/>
        </w:rPr>
      </w:pPr>
    </w:p>
    <w:p w:rsidR="00F5749B" w:rsidRPr="000E1A66" w:rsidRDefault="00F5749B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Default="000E1A66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5855E2" w:rsidRDefault="005855E2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Default="00944ACE" w:rsidP="008B0809">
      <w:pPr>
        <w:rPr>
          <w:sz w:val="28"/>
          <w:szCs w:val="28"/>
        </w:rPr>
      </w:pPr>
    </w:p>
    <w:p w:rsidR="00944ACE" w:rsidRPr="000E1A66" w:rsidRDefault="00944ACE" w:rsidP="008B0809">
      <w:pPr>
        <w:rPr>
          <w:sz w:val="28"/>
          <w:szCs w:val="28"/>
        </w:rPr>
      </w:pPr>
    </w:p>
    <w:p w:rsidR="00C4538E" w:rsidRDefault="00FC394D" w:rsidP="00944AC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KOSZTY</w:t>
      </w:r>
    </w:p>
    <w:p w:rsidR="00C4538E" w:rsidRDefault="00C4538E" w:rsidP="00EE034A">
      <w:pPr>
        <w:spacing w:line="276" w:lineRule="auto"/>
        <w:jc w:val="center"/>
        <w:rPr>
          <w:b/>
          <w:sz w:val="28"/>
          <w:szCs w:val="28"/>
        </w:rPr>
      </w:pPr>
    </w:p>
    <w:p w:rsidR="00C4538E" w:rsidRPr="00201555" w:rsidRDefault="00C4538E" w:rsidP="00EE034A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01555">
        <w:rPr>
          <w:rFonts w:eastAsia="Calibri"/>
          <w:b/>
          <w:color w:val="000000"/>
          <w:sz w:val="28"/>
          <w:szCs w:val="28"/>
          <w:lang w:eastAsia="pl-PL"/>
        </w:rPr>
        <w:t>ZA</w:t>
      </w:r>
      <w:r w:rsidR="0010443C">
        <w:rPr>
          <w:rFonts w:eastAsia="Calibri"/>
          <w:b/>
          <w:color w:val="000000"/>
          <w:sz w:val="28"/>
          <w:szCs w:val="28"/>
          <w:lang w:eastAsia="pl-PL"/>
        </w:rPr>
        <w:t xml:space="preserve"> OKRES OD 01.01.2016 R. DO 31.12</w:t>
      </w:r>
      <w:r w:rsidRPr="00201555">
        <w:rPr>
          <w:rFonts w:eastAsia="Calibri"/>
          <w:b/>
          <w:color w:val="000000"/>
          <w:sz w:val="28"/>
          <w:szCs w:val="28"/>
          <w:lang w:eastAsia="pl-PL"/>
        </w:rPr>
        <w:t>.2016 R.</w:t>
      </w:r>
    </w:p>
    <w:p w:rsidR="00C4538E" w:rsidRDefault="00C4538E" w:rsidP="00EE034A">
      <w:pPr>
        <w:spacing w:line="276" w:lineRule="auto"/>
        <w:jc w:val="center"/>
        <w:rPr>
          <w:b/>
          <w:sz w:val="28"/>
          <w:szCs w:val="28"/>
        </w:rPr>
      </w:pPr>
    </w:p>
    <w:p w:rsidR="006267FB" w:rsidRDefault="006267FB" w:rsidP="006267FB">
      <w:pPr>
        <w:spacing w:line="276" w:lineRule="auto"/>
        <w:jc w:val="center"/>
        <w:rPr>
          <w:b/>
          <w:sz w:val="28"/>
          <w:szCs w:val="28"/>
        </w:rPr>
      </w:pPr>
    </w:p>
    <w:p w:rsidR="000E1A66" w:rsidRPr="005855E2" w:rsidRDefault="000E1A66" w:rsidP="005855E2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7377" w:type="dxa"/>
        <w:tblInd w:w="-606" w:type="dxa"/>
        <w:tblLayout w:type="fixed"/>
        <w:tblLook w:val="0000"/>
      </w:tblPr>
      <w:tblGrid>
        <w:gridCol w:w="856"/>
        <w:gridCol w:w="3969"/>
        <w:gridCol w:w="2552"/>
      </w:tblGrid>
      <w:tr w:rsidR="00EB1795" w:rsidRPr="00D7319D" w:rsidTr="00EB1795">
        <w:trPr>
          <w:cantSplit/>
          <w:trHeight w:val="8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L.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7319D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EB1795" w:rsidRPr="00D7319D" w:rsidRDefault="001246A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 dzień 31.12.2016 </w:t>
            </w:r>
            <w:r w:rsidR="00EB1795">
              <w:rPr>
                <w:b/>
                <w:sz w:val="24"/>
                <w:szCs w:val="24"/>
              </w:rPr>
              <w:t>r.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Default="00EB179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275.242,22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Zużycie materiałów i</w:t>
            </w:r>
            <w:r w:rsidR="00944ACE">
              <w:rPr>
                <w:sz w:val="24"/>
                <w:szCs w:val="24"/>
              </w:rPr>
              <w:t xml:space="preserve"> energii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831.631,91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Usługi obce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232.760,80</w:t>
            </w:r>
          </w:p>
        </w:tc>
      </w:tr>
      <w:tr w:rsidR="00EB1795" w:rsidRPr="00D7319D" w:rsidTr="00944ACE">
        <w:trPr>
          <w:trHeight w:val="26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26.985,51</w:t>
            </w:r>
          </w:p>
        </w:tc>
      </w:tr>
      <w:tr w:rsidR="00EB1795" w:rsidRPr="00D7319D" w:rsidTr="00EB1795">
        <w:trPr>
          <w:trHeight w:val="30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944ACE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1.089.149,03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EB1795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</w:t>
            </w:r>
            <w:r w:rsidR="00944ACE">
              <w:rPr>
                <w:sz w:val="24"/>
                <w:szCs w:val="24"/>
              </w:rPr>
              <w:t>ia społeczne i inne świadczenia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212.695,01</w:t>
            </w:r>
          </w:p>
        </w:tc>
      </w:tr>
      <w:tr w:rsidR="00EB1795" w:rsidRPr="00D7319D" w:rsidTr="00EB1795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661D" w:rsidRPr="00D7319D" w:rsidRDefault="00944ACE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Pozostałe koszty rodzajowe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17.269,07</w:t>
            </w:r>
          </w:p>
        </w:tc>
      </w:tr>
      <w:tr w:rsidR="00EB1795" w:rsidRPr="00D7319D" w:rsidTr="00EB1795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795" w:rsidRPr="00D7319D" w:rsidRDefault="00EB1795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1795" w:rsidRPr="00D7319D" w:rsidRDefault="00EB1795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795" w:rsidRPr="00D7319D" w:rsidRDefault="00BB5067" w:rsidP="008415A1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2.685.733,55</w:t>
            </w:r>
          </w:p>
        </w:tc>
      </w:tr>
    </w:tbl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Default="000E1A66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9A1C1D" w:rsidRDefault="009A1C1D" w:rsidP="000E1A66">
      <w:pPr>
        <w:rPr>
          <w:sz w:val="24"/>
          <w:szCs w:val="24"/>
        </w:rPr>
      </w:pPr>
    </w:p>
    <w:p w:rsidR="009A1C1D" w:rsidRDefault="009A1C1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944ACE" w:rsidRDefault="00944ACE" w:rsidP="000E1A66">
      <w:pPr>
        <w:rPr>
          <w:sz w:val="24"/>
          <w:szCs w:val="24"/>
        </w:rPr>
      </w:pPr>
    </w:p>
    <w:p w:rsidR="005855E2" w:rsidRDefault="005855E2" w:rsidP="000E1A66">
      <w:pPr>
        <w:rPr>
          <w:sz w:val="24"/>
          <w:szCs w:val="24"/>
        </w:rPr>
      </w:pPr>
    </w:p>
    <w:p w:rsidR="005855E2" w:rsidRDefault="005855E2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0E1A66" w:rsidRPr="000E1A66" w:rsidRDefault="000E1A66" w:rsidP="000E1A66">
      <w:pPr>
        <w:jc w:val="both"/>
        <w:rPr>
          <w:sz w:val="28"/>
          <w:szCs w:val="28"/>
        </w:rPr>
      </w:pPr>
    </w:p>
    <w:p w:rsidR="000E1A66" w:rsidRPr="000E1A66" w:rsidRDefault="000E1A66" w:rsidP="00B25750">
      <w:pPr>
        <w:spacing w:line="276" w:lineRule="auto"/>
        <w:jc w:val="center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lastRenderedPageBreak/>
        <w:t>INFORMACJA OPISOWA O REALIZACJI BUDŻETU</w:t>
      </w:r>
    </w:p>
    <w:p w:rsidR="000E1A66" w:rsidRDefault="00944ACE" w:rsidP="00B2575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 </w:t>
      </w:r>
      <w:r w:rsidR="00672DE2">
        <w:rPr>
          <w:b/>
          <w:sz w:val="28"/>
          <w:szCs w:val="28"/>
        </w:rPr>
        <w:t>ROK</w:t>
      </w:r>
      <w:r w:rsidR="00FF01F0">
        <w:rPr>
          <w:b/>
          <w:sz w:val="28"/>
          <w:szCs w:val="28"/>
        </w:rPr>
        <w:t xml:space="preserve"> 2016</w:t>
      </w:r>
    </w:p>
    <w:p w:rsidR="006267FB" w:rsidRDefault="006267FB" w:rsidP="00B25750">
      <w:pPr>
        <w:spacing w:line="276" w:lineRule="auto"/>
        <w:jc w:val="center"/>
        <w:rPr>
          <w:b/>
          <w:sz w:val="28"/>
          <w:szCs w:val="28"/>
        </w:rPr>
      </w:pPr>
    </w:p>
    <w:p w:rsidR="006267FB" w:rsidRDefault="006267FB" w:rsidP="00B2575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PRZYCHODY</w:t>
      </w:r>
    </w:p>
    <w:p w:rsidR="006267FB" w:rsidRPr="000E1A66" w:rsidRDefault="006267FB" w:rsidP="006267FB">
      <w:pPr>
        <w:spacing w:line="276" w:lineRule="auto"/>
        <w:rPr>
          <w:b/>
          <w:sz w:val="28"/>
          <w:szCs w:val="28"/>
        </w:rPr>
      </w:pPr>
    </w:p>
    <w:p w:rsid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</w:p>
    <w:p w:rsidR="006267FB" w:rsidRPr="00C620BA" w:rsidRDefault="00C620BA" w:rsidP="00F5749B">
      <w:pPr>
        <w:spacing w:line="276" w:lineRule="auto"/>
        <w:jc w:val="both"/>
        <w:rPr>
          <w:b/>
          <w:sz w:val="24"/>
          <w:szCs w:val="24"/>
        </w:rPr>
      </w:pPr>
      <w:r w:rsidRPr="00C620BA">
        <w:rPr>
          <w:b/>
          <w:sz w:val="24"/>
          <w:szCs w:val="24"/>
        </w:rPr>
        <w:t>Przych</w:t>
      </w:r>
      <w:r w:rsidR="001545B5">
        <w:rPr>
          <w:b/>
          <w:sz w:val="24"/>
          <w:szCs w:val="24"/>
        </w:rPr>
        <w:t xml:space="preserve">ody Miejsko – Gminnego Ośrodka </w:t>
      </w:r>
      <w:r w:rsidRPr="00C620BA">
        <w:rPr>
          <w:b/>
          <w:sz w:val="24"/>
          <w:szCs w:val="24"/>
        </w:rPr>
        <w:t>Kultury i Rekreacji w Mroczy w roku 2016 kształtowały się następująco: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Budżet Miejsko-Gminnego Ośrodka Kult</w:t>
      </w:r>
      <w:r w:rsidR="00D75816">
        <w:rPr>
          <w:sz w:val="24"/>
          <w:szCs w:val="24"/>
        </w:rPr>
        <w:t>ury i Rekreacji w Mroczy na 2016</w:t>
      </w:r>
      <w:r w:rsidRPr="00D7319D">
        <w:rPr>
          <w:sz w:val="24"/>
          <w:szCs w:val="24"/>
        </w:rPr>
        <w:t xml:space="preserve"> rok, dotyczący przychodów zaplanowano na kwotę</w:t>
      </w:r>
      <w:r w:rsidR="006B2F30">
        <w:rPr>
          <w:sz w:val="24"/>
          <w:szCs w:val="24"/>
        </w:rPr>
        <w:t xml:space="preserve">: 2.351.930,00 </w:t>
      </w:r>
      <w:r w:rsidR="00F35D43">
        <w:rPr>
          <w:sz w:val="24"/>
          <w:szCs w:val="24"/>
        </w:rPr>
        <w:t>zł</w:t>
      </w:r>
      <w:r w:rsidR="001545B5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>następnie prze</w:t>
      </w:r>
      <w:r w:rsidR="00F402BA">
        <w:rPr>
          <w:sz w:val="24"/>
          <w:szCs w:val="24"/>
        </w:rPr>
        <w:t xml:space="preserve">szacowano na kwotę </w:t>
      </w:r>
      <w:r w:rsidR="0044546A">
        <w:rPr>
          <w:sz w:val="24"/>
          <w:szCs w:val="24"/>
        </w:rPr>
        <w:t>2.558.289,00</w:t>
      </w:r>
      <w:r w:rsidRPr="00D7319D">
        <w:rPr>
          <w:sz w:val="24"/>
          <w:szCs w:val="24"/>
        </w:rPr>
        <w:t xml:space="preserve"> zł</w:t>
      </w:r>
      <w:r w:rsidR="00FF01F0">
        <w:rPr>
          <w:sz w:val="24"/>
          <w:szCs w:val="24"/>
        </w:rPr>
        <w:t>, z której w roku 2</w:t>
      </w:r>
      <w:r w:rsidR="001545B5">
        <w:rPr>
          <w:sz w:val="24"/>
          <w:szCs w:val="24"/>
        </w:rPr>
        <w:t>016 wykonano kwotę 2.445.510,96</w:t>
      </w:r>
      <w:r w:rsidRPr="00D7319D">
        <w:rPr>
          <w:sz w:val="24"/>
          <w:szCs w:val="24"/>
        </w:rPr>
        <w:t xml:space="preserve"> zł,</w:t>
      </w:r>
      <w:r w:rsidR="00F402BA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t>(</w:t>
      </w:r>
      <w:r w:rsidR="0010443C">
        <w:rPr>
          <w:sz w:val="24"/>
          <w:szCs w:val="24"/>
        </w:rPr>
        <w:t xml:space="preserve">nie uwzględniając równowartości odpisów amortyzacyjnych od ŚT i </w:t>
      </w:r>
      <w:proofErr w:type="spellStart"/>
      <w:r w:rsidR="0010443C">
        <w:rPr>
          <w:sz w:val="24"/>
          <w:szCs w:val="24"/>
        </w:rPr>
        <w:t>WNiP</w:t>
      </w:r>
      <w:proofErr w:type="spellEnd"/>
      <w:r w:rsidR="0010443C">
        <w:rPr>
          <w:sz w:val="24"/>
          <w:szCs w:val="24"/>
        </w:rPr>
        <w:t xml:space="preserve"> sfinansowanych </w:t>
      </w:r>
      <w:r w:rsidR="006A6739">
        <w:rPr>
          <w:sz w:val="24"/>
          <w:szCs w:val="24"/>
        </w:rPr>
        <w:t>z dotacji</w:t>
      </w:r>
      <w:r w:rsidR="001545B5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br/>
        <w:t xml:space="preserve">lub otrzymanych nieodpłatnie) co stanowi </w:t>
      </w:r>
      <w:r w:rsidR="006A6739">
        <w:rPr>
          <w:sz w:val="24"/>
          <w:szCs w:val="24"/>
        </w:rPr>
        <w:t>95,59</w:t>
      </w:r>
      <w:r w:rsidRPr="00D7319D">
        <w:rPr>
          <w:sz w:val="24"/>
          <w:szCs w:val="24"/>
        </w:rPr>
        <w:t xml:space="preserve"> </w:t>
      </w:r>
      <w:r w:rsidRPr="00D7319D">
        <w:rPr>
          <w:bCs/>
          <w:sz w:val="24"/>
          <w:szCs w:val="24"/>
        </w:rPr>
        <w:t>%</w:t>
      </w:r>
      <w:r w:rsidR="001545B5">
        <w:rPr>
          <w:sz w:val="24"/>
          <w:szCs w:val="24"/>
        </w:rPr>
        <w:t xml:space="preserve"> w </w:t>
      </w:r>
      <w:r w:rsidRPr="00D7319D">
        <w:rPr>
          <w:sz w:val="24"/>
          <w:szCs w:val="24"/>
        </w:rPr>
        <w:t>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1D4DA5" w:rsidRDefault="000E1A66" w:rsidP="005855E2">
      <w:pPr>
        <w:tabs>
          <w:tab w:val="left" w:leader="dot" w:pos="567"/>
        </w:tabs>
        <w:rPr>
          <w:sz w:val="24"/>
          <w:szCs w:val="24"/>
        </w:rPr>
      </w:pPr>
      <w:r w:rsidRPr="001D4DA5">
        <w:rPr>
          <w:sz w:val="24"/>
          <w:szCs w:val="24"/>
        </w:rPr>
        <w:t>Dotacja organizatora</w:t>
      </w:r>
      <w:r w:rsidR="005855E2">
        <w:rPr>
          <w:sz w:val="24"/>
          <w:szCs w:val="24"/>
        </w:rPr>
        <w:t xml:space="preserve"> </w:t>
      </w:r>
      <w:r w:rsidR="005855E2">
        <w:rPr>
          <w:sz w:val="24"/>
          <w:szCs w:val="24"/>
        </w:rPr>
        <w:tab/>
      </w:r>
      <w:r w:rsidR="005855E2">
        <w:rPr>
          <w:sz w:val="24"/>
          <w:szCs w:val="24"/>
        </w:rPr>
        <w:tab/>
      </w:r>
      <w:r w:rsidR="005855E2">
        <w:rPr>
          <w:sz w:val="24"/>
          <w:szCs w:val="24"/>
        </w:rPr>
        <w:tab/>
      </w:r>
      <w:r w:rsidR="005855E2">
        <w:rPr>
          <w:sz w:val="24"/>
          <w:szCs w:val="24"/>
        </w:rPr>
        <w:tab/>
      </w:r>
      <w:r w:rsidR="005855E2">
        <w:rPr>
          <w:sz w:val="24"/>
          <w:szCs w:val="24"/>
        </w:rPr>
        <w:tab/>
      </w:r>
      <w:r w:rsidR="005855E2">
        <w:rPr>
          <w:sz w:val="24"/>
          <w:szCs w:val="24"/>
        </w:rPr>
        <w:tab/>
      </w:r>
      <w:r w:rsidR="005855E2">
        <w:rPr>
          <w:sz w:val="24"/>
          <w:szCs w:val="24"/>
        </w:rPr>
        <w:tab/>
      </w:r>
      <w:r w:rsidR="005855E2">
        <w:rPr>
          <w:sz w:val="24"/>
          <w:szCs w:val="24"/>
        </w:rPr>
        <w:tab/>
      </w:r>
      <w:r w:rsidR="00F35D43" w:rsidRPr="001D4DA5">
        <w:rPr>
          <w:sz w:val="24"/>
          <w:szCs w:val="24"/>
        </w:rPr>
        <w:t xml:space="preserve">1.565.505,00 zł </w:t>
      </w:r>
    </w:p>
    <w:p w:rsidR="00F35D43" w:rsidRPr="001D4DA5" w:rsidRDefault="00F35D43" w:rsidP="001D4DA5">
      <w:pPr>
        <w:rPr>
          <w:sz w:val="24"/>
          <w:szCs w:val="24"/>
        </w:rPr>
      </w:pPr>
      <w:r w:rsidRPr="001D4DA5">
        <w:rPr>
          <w:sz w:val="24"/>
          <w:szCs w:val="24"/>
        </w:rPr>
        <w:t>Dotacja celowa organizator</w:t>
      </w:r>
      <w:r w:rsidR="001D4DA5">
        <w:rPr>
          <w:sz w:val="24"/>
          <w:szCs w:val="24"/>
        </w:rPr>
        <w:t xml:space="preserve">a </w:t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  <w:t xml:space="preserve">       </w:t>
      </w:r>
      <w:r w:rsidRPr="001D4DA5">
        <w:rPr>
          <w:sz w:val="24"/>
          <w:szCs w:val="24"/>
        </w:rPr>
        <w:t>8.072,00 zł</w:t>
      </w:r>
    </w:p>
    <w:p w:rsidR="000E1A66" w:rsidRPr="001D4DA5" w:rsidRDefault="000E1A66" w:rsidP="001D4DA5">
      <w:pPr>
        <w:rPr>
          <w:sz w:val="24"/>
          <w:szCs w:val="24"/>
        </w:rPr>
      </w:pPr>
      <w:r w:rsidRPr="001D4DA5">
        <w:rPr>
          <w:sz w:val="24"/>
          <w:szCs w:val="24"/>
        </w:rPr>
        <w:t>przychody własne w wysokoś</w:t>
      </w:r>
      <w:r w:rsidR="00FF01F0" w:rsidRPr="001D4DA5">
        <w:rPr>
          <w:sz w:val="24"/>
          <w:szCs w:val="24"/>
        </w:rPr>
        <w:t>ci:</w:t>
      </w:r>
      <w:r w:rsidR="001545B5">
        <w:rPr>
          <w:sz w:val="24"/>
          <w:szCs w:val="24"/>
        </w:rPr>
        <w:t xml:space="preserve"> </w:t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  <w:t xml:space="preserve">   </w:t>
      </w:r>
      <w:r w:rsidR="00F35D43" w:rsidRPr="001D4DA5">
        <w:rPr>
          <w:sz w:val="24"/>
          <w:szCs w:val="24"/>
        </w:rPr>
        <w:t>984.712,00</w:t>
      </w:r>
      <w:r w:rsidR="00FF01F0" w:rsidRPr="001D4DA5">
        <w:rPr>
          <w:sz w:val="24"/>
          <w:szCs w:val="24"/>
        </w:rPr>
        <w:t xml:space="preserve"> </w:t>
      </w:r>
      <w:r w:rsidRPr="001D4DA5">
        <w:rPr>
          <w:sz w:val="24"/>
          <w:szCs w:val="24"/>
        </w:rPr>
        <w:t>zł</w:t>
      </w:r>
    </w:p>
    <w:p w:rsidR="000E1A66" w:rsidRPr="001D4DA5" w:rsidRDefault="000E1A66" w:rsidP="001D4DA5">
      <w:pPr>
        <w:rPr>
          <w:sz w:val="24"/>
          <w:szCs w:val="24"/>
        </w:rPr>
      </w:pPr>
      <w:r w:rsidRPr="001D4DA5">
        <w:rPr>
          <w:sz w:val="24"/>
          <w:szCs w:val="24"/>
        </w:rPr>
        <w:t>w tym:</w:t>
      </w:r>
    </w:p>
    <w:p w:rsidR="000E1A66" w:rsidRPr="001D4DA5" w:rsidRDefault="001545B5" w:rsidP="001D4DA5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647D0" w:rsidRPr="001D4DA5">
        <w:rPr>
          <w:sz w:val="24"/>
          <w:szCs w:val="24"/>
        </w:rPr>
        <w:t>przychody</w:t>
      </w:r>
      <w:r w:rsidR="000E1A66" w:rsidRPr="001D4DA5">
        <w:rPr>
          <w:sz w:val="24"/>
          <w:szCs w:val="24"/>
        </w:rPr>
        <w:t xml:space="preserve"> z najmów</w:t>
      </w:r>
      <w:r w:rsidR="001D4DA5">
        <w:rPr>
          <w:sz w:val="24"/>
          <w:szCs w:val="24"/>
        </w:rPr>
        <w:t xml:space="preserve"> </w:t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  <w:t xml:space="preserve">     </w:t>
      </w:r>
      <w:r w:rsidR="002B151C" w:rsidRPr="001D4DA5">
        <w:rPr>
          <w:sz w:val="24"/>
          <w:szCs w:val="24"/>
        </w:rPr>
        <w:t xml:space="preserve">73.900,00 </w:t>
      </w:r>
      <w:r w:rsidR="000E1A66" w:rsidRPr="001D4DA5">
        <w:rPr>
          <w:sz w:val="24"/>
          <w:szCs w:val="24"/>
        </w:rPr>
        <w:t>zł</w:t>
      </w:r>
    </w:p>
    <w:p w:rsidR="000E1A66" w:rsidRPr="001D4DA5" w:rsidRDefault="000E1A66" w:rsidP="001D4DA5">
      <w:pPr>
        <w:rPr>
          <w:sz w:val="24"/>
          <w:szCs w:val="24"/>
        </w:rPr>
      </w:pPr>
      <w:r w:rsidRPr="001D4DA5">
        <w:rPr>
          <w:sz w:val="24"/>
          <w:szCs w:val="24"/>
        </w:rPr>
        <w:t>- przychody z usług</w:t>
      </w:r>
      <w:r w:rsidR="001D4DA5">
        <w:rPr>
          <w:sz w:val="24"/>
          <w:szCs w:val="24"/>
        </w:rPr>
        <w:t xml:space="preserve"> i pozostałych usług</w:t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  <w:t xml:space="preserve">   </w:t>
      </w:r>
      <w:r w:rsidR="002B151C" w:rsidRPr="001D4DA5">
        <w:rPr>
          <w:sz w:val="24"/>
          <w:szCs w:val="24"/>
        </w:rPr>
        <w:t>769.517,00</w:t>
      </w:r>
      <w:r w:rsidR="00A647D0" w:rsidRPr="001D4DA5">
        <w:rPr>
          <w:sz w:val="24"/>
          <w:szCs w:val="24"/>
        </w:rPr>
        <w:t xml:space="preserve"> zł</w:t>
      </w:r>
    </w:p>
    <w:p w:rsidR="000E1A66" w:rsidRPr="001D4DA5" w:rsidRDefault="00F35D43" w:rsidP="001D4DA5">
      <w:pPr>
        <w:rPr>
          <w:sz w:val="24"/>
          <w:szCs w:val="24"/>
        </w:rPr>
      </w:pPr>
      <w:r w:rsidRPr="001D4DA5">
        <w:rPr>
          <w:sz w:val="24"/>
          <w:szCs w:val="24"/>
        </w:rPr>
        <w:t>- przychody z innych źródeł</w:t>
      </w:r>
      <w:r w:rsidR="001D4DA5">
        <w:rPr>
          <w:sz w:val="24"/>
          <w:szCs w:val="24"/>
        </w:rPr>
        <w:t xml:space="preserve"> </w:t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  <w:t xml:space="preserve">     </w:t>
      </w:r>
      <w:r w:rsidR="002B151C" w:rsidRPr="001D4DA5">
        <w:rPr>
          <w:sz w:val="24"/>
          <w:szCs w:val="24"/>
        </w:rPr>
        <w:t>85.583,00</w:t>
      </w:r>
      <w:r w:rsidR="000E1A66" w:rsidRPr="001D4DA5">
        <w:rPr>
          <w:sz w:val="24"/>
          <w:szCs w:val="24"/>
        </w:rPr>
        <w:t xml:space="preserve"> zł</w:t>
      </w:r>
    </w:p>
    <w:p w:rsidR="000E1A66" w:rsidRPr="001D4DA5" w:rsidRDefault="00F35D43" w:rsidP="001D4DA5">
      <w:pPr>
        <w:rPr>
          <w:sz w:val="24"/>
          <w:szCs w:val="24"/>
        </w:rPr>
      </w:pPr>
      <w:r w:rsidRPr="001D4DA5">
        <w:rPr>
          <w:sz w:val="24"/>
          <w:szCs w:val="24"/>
        </w:rPr>
        <w:t xml:space="preserve">- </w:t>
      </w:r>
      <w:r w:rsidR="000E1A66" w:rsidRPr="001D4DA5">
        <w:rPr>
          <w:sz w:val="24"/>
          <w:szCs w:val="24"/>
        </w:rPr>
        <w:t>przychody</w:t>
      </w:r>
      <w:r w:rsidRPr="001D4DA5">
        <w:rPr>
          <w:sz w:val="24"/>
          <w:szCs w:val="24"/>
        </w:rPr>
        <w:t xml:space="preserve"> dotyczące Hali Widowiskowo- Sportowej</w:t>
      </w:r>
      <w:r w:rsidR="001D4DA5">
        <w:rPr>
          <w:sz w:val="24"/>
          <w:szCs w:val="24"/>
        </w:rPr>
        <w:t xml:space="preserve"> </w:t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</w:r>
      <w:r w:rsidR="001D4DA5">
        <w:rPr>
          <w:sz w:val="24"/>
          <w:szCs w:val="24"/>
        </w:rPr>
        <w:tab/>
        <w:t xml:space="preserve">     </w:t>
      </w:r>
      <w:r w:rsidR="002B151C" w:rsidRPr="001D4DA5">
        <w:rPr>
          <w:sz w:val="24"/>
          <w:szCs w:val="24"/>
        </w:rPr>
        <w:t>55.712,00</w:t>
      </w:r>
      <w:r w:rsidR="00FF01F0" w:rsidRPr="001D4DA5">
        <w:rPr>
          <w:sz w:val="24"/>
          <w:szCs w:val="24"/>
        </w:rPr>
        <w:t xml:space="preserve"> </w:t>
      </w:r>
      <w:r w:rsidR="000E1A66" w:rsidRPr="001D4DA5">
        <w:rPr>
          <w:sz w:val="24"/>
          <w:szCs w:val="24"/>
        </w:rPr>
        <w:t>zł</w:t>
      </w:r>
    </w:p>
    <w:p w:rsidR="000E1A66" w:rsidRPr="00F5749B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DF52F5" w:rsidRPr="001545B5" w:rsidRDefault="00F5749B" w:rsidP="00F5749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14D55">
        <w:rPr>
          <w:b/>
          <w:sz w:val="28"/>
          <w:szCs w:val="28"/>
        </w:rPr>
        <w:t>Przychody</w:t>
      </w:r>
      <w:r w:rsidR="000E1A66" w:rsidRPr="000E1A66">
        <w:rPr>
          <w:b/>
          <w:sz w:val="28"/>
          <w:szCs w:val="28"/>
        </w:rPr>
        <w:t xml:space="preserve"> </w:t>
      </w:r>
      <w:proofErr w:type="spellStart"/>
      <w:r w:rsidR="000E1A66" w:rsidRPr="000E1A66">
        <w:rPr>
          <w:b/>
          <w:sz w:val="28"/>
          <w:szCs w:val="28"/>
        </w:rPr>
        <w:t>MGOKiR</w:t>
      </w:r>
      <w:proofErr w:type="spellEnd"/>
      <w:r w:rsidR="000E1A66" w:rsidRPr="000E1A66">
        <w:rPr>
          <w:b/>
          <w:sz w:val="28"/>
          <w:szCs w:val="28"/>
        </w:rPr>
        <w:t xml:space="preserve"> w Mroczy w roku 201</w:t>
      </w:r>
      <w:r w:rsidR="007017BF">
        <w:rPr>
          <w:b/>
          <w:sz w:val="28"/>
          <w:szCs w:val="28"/>
        </w:rPr>
        <w:t>6</w:t>
      </w:r>
      <w:r w:rsidR="000E1A66" w:rsidRPr="000E1A66">
        <w:rPr>
          <w:b/>
          <w:sz w:val="28"/>
          <w:szCs w:val="28"/>
        </w:rPr>
        <w:t xml:space="preserve"> kształtowały</w:t>
      </w:r>
      <w:r w:rsidR="00114D55">
        <w:rPr>
          <w:b/>
          <w:sz w:val="28"/>
          <w:szCs w:val="28"/>
        </w:rPr>
        <w:br/>
      </w:r>
      <w:r w:rsidR="000E1A66" w:rsidRPr="000E1A66">
        <w:rPr>
          <w:b/>
          <w:sz w:val="28"/>
          <w:szCs w:val="28"/>
        </w:rPr>
        <w:t>się następująco:</w:t>
      </w:r>
      <w:r w:rsidR="000E1A66" w:rsidRPr="000E1A66">
        <w:rPr>
          <w:sz w:val="28"/>
          <w:szCs w:val="28"/>
        </w:rPr>
        <w:t xml:space="preserve"> </w:t>
      </w:r>
    </w:p>
    <w:p w:rsidR="00DF52F5" w:rsidRPr="000E1A66" w:rsidRDefault="00DF52F5" w:rsidP="00F5749B">
      <w:pPr>
        <w:spacing w:line="276" w:lineRule="auto"/>
        <w:jc w:val="both"/>
        <w:rPr>
          <w:sz w:val="28"/>
          <w:szCs w:val="28"/>
        </w:rPr>
      </w:pPr>
    </w:p>
    <w:p w:rsidR="001545B5" w:rsidRDefault="00114D55" w:rsidP="00F5749B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Dotacja z </w:t>
      </w:r>
      <w:proofErr w:type="spellStart"/>
      <w:r>
        <w:rPr>
          <w:sz w:val="24"/>
          <w:szCs w:val="24"/>
        </w:rPr>
        <w:t>UMiG</w:t>
      </w:r>
      <w:proofErr w:type="spellEnd"/>
      <w:r>
        <w:rPr>
          <w:sz w:val="24"/>
          <w:szCs w:val="24"/>
        </w:rPr>
        <w:t xml:space="preserve"> w </w:t>
      </w:r>
      <w:r w:rsidR="000E1A66" w:rsidRPr="00D7319D">
        <w:rPr>
          <w:sz w:val="24"/>
          <w:szCs w:val="24"/>
        </w:rPr>
        <w:t xml:space="preserve">Mroczy dla </w:t>
      </w:r>
      <w:proofErr w:type="spellStart"/>
      <w:r w:rsidR="000E1A66" w:rsidRPr="00D7319D">
        <w:rPr>
          <w:sz w:val="24"/>
          <w:szCs w:val="24"/>
        </w:rPr>
        <w:t>MGOKiR</w:t>
      </w:r>
      <w:proofErr w:type="spellEnd"/>
      <w:r w:rsidR="000E1A66" w:rsidRPr="00D7319D">
        <w:rPr>
          <w:sz w:val="24"/>
          <w:szCs w:val="24"/>
        </w:rPr>
        <w:t xml:space="preserve"> z</w:t>
      </w:r>
      <w:r>
        <w:rPr>
          <w:sz w:val="24"/>
          <w:szCs w:val="24"/>
        </w:rPr>
        <w:t>aplanowana na kwotę</w:t>
      </w:r>
      <w:r w:rsidR="007017BF">
        <w:rPr>
          <w:sz w:val="24"/>
          <w:szCs w:val="24"/>
        </w:rPr>
        <w:t xml:space="preserve"> </w:t>
      </w:r>
      <w:r w:rsidR="0044546A">
        <w:rPr>
          <w:sz w:val="24"/>
          <w:szCs w:val="24"/>
        </w:rPr>
        <w:t>1.565.505,00</w:t>
      </w:r>
      <w:r w:rsidR="001545B5">
        <w:rPr>
          <w:sz w:val="24"/>
          <w:szCs w:val="24"/>
        </w:rPr>
        <w:t xml:space="preserve"> zł,</w:t>
      </w:r>
      <w:r w:rsidR="001545B5">
        <w:rPr>
          <w:sz w:val="24"/>
          <w:szCs w:val="24"/>
        </w:rPr>
        <w:br/>
      </w:r>
      <w:r w:rsidR="000E1A66" w:rsidRPr="00D7319D">
        <w:rPr>
          <w:sz w:val="24"/>
          <w:szCs w:val="24"/>
        </w:rPr>
        <w:t xml:space="preserve">z której wykonano w </w:t>
      </w:r>
      <w:r w:rsidR="002B151C">
        <w:rPr>
          <w:sz w:val="24"/>
          <w:szCs w:val="24"/>
        </w:rPr>
        <w:t>roku 2016 kwotę</w:t>
      </w:r>
      <w:r w:rsidR="00DD355C">
        <w:rPr>
          <w:sz w:val="24"/>
          <w:szCs w:val="24"/>
        </w:rPr>
        <w:t xml:space="preserve"> </w:t>
      </w:r>
      <w:r w:rsidR="0044546A">
        <w:rPr>
          <w:sz w:val="24"/>
          <w:szCs w:val="24"/>
        </w:rPr>
        <w:t>1.565.505,00</w:t>
      </w:r>
      <w:r w:rsidR="007017BF">
        <w:rPr>
          <w:sz w:val="24"/>
          <w:szCs w:val="24"/>
        </w:rPr>
        <w:t xml:space="preserve"> zł, co stanowi </w:t>
      </w:r>
      <w:r w:rsidR="0044546A">
        <w:rPr>
          <w:sz w:val="24"/>
          <w:szCs w:val="24"/>
        </w:rPr>
        <w:t>100</w:t>
      </w:r>
      <w:r w:rsidR="002B151C">
        <w:rPr>
          <w:sz w:val="24"/>
          <w:szCs w:val="24"/>
        </w:rPr>
        <w:t xml:space="preserve"> %</w:t>
      </w:r>
    </w:p>
    <w:p w:rsidR="000E1A66" w:rsidRPr="001545B5" w:rsidRDefault="000E1A66" w:rsidP="001545B5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1545B5">
        <w:rPr>
          <w:sz w:val="24"/>
          <w:szCs w:val="24"/>
        </w:rPr>
        <w:t>Dotację otrzymano na wykonywanie wydatków statutowych.</w:t>
      </w:r>
    </w:p>
    <w:p w:rsidR="001545B5" w:rsidRDefault="002B151C" w:rsidP="001545B5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Dotacja</w:t>
      </w:r>
      <w:r w:rsidR="001545B5">
        <w:rPr>
          <w:sz w:val="24"/>
          <w:szCs w:val="24"/>
        </w:rPr>
        <w:t xml:space="preserve"> celowa</w:t>
      </w:r>
      <w:r>
        <w:rPr>
          <w:sz w:val="24"/>
          <w:szCs w:val="24"/>
        </w:rPr>
        <w:t xml:space="preserve"> z </w:t>
      </w:r>
      <w:proofErr w:type="spellStart"/>
      <w:r>
        <w:rPr>
          <w:sz w:val="24"/>
          <w:szCs w:val="24"/>
        </w:rPr>
        <w:t>UMiG</w:t>
      </w:r>
      <w:proofErr w:type="spellEnd"/>
      <w:r>
        <w:rPr>
          <w:sz w:val="24"/>
          <w:szCs w:val="24"/>
        </w:rPr>
        <w:t xml:space="preserve"> w Mroczy </w:t>
      </w:r>
      <w:r w:rsidR="00DD355C">
        <w:rPr>
          <w:sz w:val="24"/>
          <w:szCs w:val="24"/>
        </w:rPr>
        <w:t>zaplanowa</w:t>
      </w:r>
      <w:r w:rsidR="003D3117">
        <w:rPr>
          <w:sz w:val="24"/>
          <w:szCs w:val="24"/>
        </w:rPr>
        <w:t xml:space="preserve">no na kwotę 8.072,00 zł, z której </w:t>
      </w:r>
      <w:r w:rsidR="00DD355C">
        <w:rPr>
          <w:sz w:val="24"/>
          <w:szCs w:val="24"/>
        </w:rPr>
        <w:t>wykonano</w:t>
      </w:r>
      <w:r w:rsidR="003D3117">
        <w:rPr>
          <w:sz w:val="24"/>
          <w:szCs w:val="24"/>
        </w:rPr>
        <w:t xml:space="preserve"> w roku 2016 kwotę </w:t>
      </w:r>
      <w:r w:rsidR="00DD355C">
        <w:rPr>
          <w:sz w:val="24"/>
          <w:szCs w:val="24"/>
        </w:rPr>
        <w:t xml:space="preserve">8.072,00 zł, co stanowi 100 </w:t>
      </w:r>
      <w:r w:rsidR="003D3117">
        <w:rPr>
          <w:sz w:val="24"/>
          <w:szCs w:val="24"/>
        </w:rPr>
        <w:t>%.</w:t>
      </w:r>
    </w:p>
    <w:p w:rsidR="000E1A66" w:rsidRPr="001545B5" w:rsidRDefault="002D704E" w:rsidP="001545B5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1545B5">
        <w:rPr>
          <w:sz w:val="24"/>
          <w:szCs w:val="24"/>
        </w:rPr>
        <w:t>Dotacja została przekazana na realizację wydatków majątkowych tj. wybudowanie</w:t>
      </w:r>
      <w:r w:rsidR="001545B5">
        <w:rPr>
          <w:sz w:val="24"/>
          <w:szCs w:val="24"/>
        </w:rPr>
        <w:br/>
      </w:r>
      <w:r w:rsidRPr="001545B5">
        <w:rPr>
          <w:sz w:val="24"/>
          <w:szCs w:val="24"/>
        </w:rPr>
        <w:t>wiat na Stadionie Miejskim w Mroczy.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A506FC" w:rsidRDefault="000E1A66" w:rsidP="00A506FC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Przychody z na</w:t>
      </w:r>
      <w:r w:rsidR="00114D55">
        <w:rPr>
          <w:sz w:val="24"/>
          <w:szCs w:val="24"/>
        </w:rPr>
        <w:t>jmów zaplanowano na kwotę</w:t>
      </w:r>
      <w:r w:rsidR="007017BF">
        <w:rPr>
          <w:sz w:val="24"/>
          <w:szCs w:val="24"/>
        </w:rPr>
        <w:t xml:space="preserve"> 73.90</w:t>
      </w:r>
      <w:r w:rsidR="00114D55">
        <w:rPr>
          <w:sz w:val="24"/>
          <w:szCs w:val="24"/>
        </w:rPr>
        <w:t>0,00 zł,</w:t>
      </w:r>
      <w:r w:rsidRPr="00D7319D">
        <w:rPr>
          <w:sz w:val="24"/>
          <w:szCs w:val="24"/>
        </w:rPr>
        <w:t xml:space="preserve"> z której</w:t>
      </w:r>
      <w:r w:rsidR="00114D55">
        <w:rPr>
          <w:sz w:val="24"/>
          <w:szCs w:val="24"/>
        </w:rPr>
        <w:br/>
      </w:r>
      <w:r w:rsidR="007017BF">
        <w:rPr>
          <w:sz w:val="24"/>
          <w:szCs w:val="24"/>
        </w:rPr>
        <w:t xml:space="preserve">w </w:t>
      </w:r>
      <w:r w:rsidR="00114D55">
        <w:rPr>
          <w:sz w:val="24"/>
          <w:szCs w:val="24"/>
        </w:rPr>
        <w:t>roku 2016 wykonano kwotę</w:t>
      </w:r>
      <w:r w:rsidR="003D3117">
        <w:rPr>
          <w:sz w:val="24"/>
          <w:szCs w:val="24"/>
        </w:rPr>
        <w:t xml:space="preserve"> </w:t>
      </w:r>
      <w:r w:rsidR="00FC394D">
        <w:rPr>
          <w:sz w:val="24"/>
          <w:szCs w:val="24"/>
        </w:rPr>
        <w:t>51.611,37 zł, co stanowi 69,84</w:t>
      </w:r>
      <w:r w:rsidR="00320053">
        <w:rPr>
          <w:sz w:val="24"/>
          <w:szCs w:val="24"/>
        </w:rPr>
        <w:t xml:space="preserve"> %,</w:t>
      </w:r>
    </w:p>
    <w:p w:rsidR="000E1A66" w:rsidRPr="00A506FC" w:rsidRDefault="000E1A66" w:rsidP="00A506FC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A506FC">
        <w:rPr>
          <w:sz w:val="24"/>
          <w:szCs w:val="24"/>
        </w:rPr>
        <w:t xml:space="preserve">w tym: </w:t>
      </w:r>
    </w:p>
    <w:p w:rsidR="000E1A66" w:rsidRDefault="007017BF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DE58FA">
        <w:rPr>
          <w:sz w:val="24"/>
          <w:szCs w:val="24"/>
        </w:rPr>
        <w:t xml:space="preserve">4.916,25 </w:t>
      </w:r>
      <w:r w:rsidR="000E1A66" w:rsidRPr="00D7319D">
        <w:rPr>
          <w:sz w:val="24"/>
          <w:szCs w:val="24"/>
        </w:rPr>
        <w:t xml:space="preserve">zł z najmów sali </w:t>
      </w:r>
      <w:proofErr w:type="spellStart"/>
      <w:r w:rsidR="000E1A66" w:rsidRPr="00D7319D">
        <w:rPr>
          <w:sz w:val="24"/>
          <w:szCs w:val="24"/>
        </w:rPr>
        <w:t>MGOKiR</w:t>
      </w:r>
      <w:proofErr w:type="spellEnd"/>
      <w:r w:rsidR="0044546A">
        <w:rPr>
          <w:sz w:val="24"/>
          <w:szCs w:val="24"/>
        </w:rPr>
        <w:t xml:space="preserve"> ul. Śluzowa 6</w:t>
      </w:r>
      <w:r w:rsidR="000E1A66" w:rsidRPr="00D7319D">
        <w:rPr>
          <w:sz w:val="24"/>
          <w:szCs w:val="24"/>
        </w:rPr>
        <w:t>,</w:t>
      </w:r>
    </w:p>
    <w:p w:rsidR="00DE58FA" w:rsidRPr="00D7319D" w:rsidRDefault="001545B5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- 14.871,84 zł z najmów w</w:t>
      </w:r>
      <w:r w:rsidR="00DE58FA">
        <w:rPr>
          <w:sz w:val="24"/>
          <w:szCs w:val="24"/>
        </w:rPr>
        <w:t xml:space="preserve"> OPO</w:t>
      </w:r>
      <w:r w:rsidR="002D704E">
        <w:rPr>
          <w:sz w:val="24"/>
          <w:szCs w:val="24"/>
        </w:rPr>
        <w:t xml:space="preserve"> i OHR</w:t>
      </w:r>
      <w:r w:rsidR="00DE58FA">
        <w:rPr>
          <w:sz w:val="24"/>
          <w:szCs w:val="24"/>
        </w:rPr>
        <w:t>,</w:t>
      </w:r>
    </w:p>
    <w:p w:rsidR="001545B5" w:rsidRDefault="001545B5" w:rsidP="00DE58FA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114D55" w:rsidP="00DE58F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7017BF">
        <w:rPr>
          <w:sz w:val="24"/>
          <w:szCs w:val="24"/>
        </w:rPr>
        <w:t xml:space="preserve"> </w:t>
      </w:r>
      <w:r w:rsidR="00DE58FA">
        <w:rPr>
          <w:sz w:val="24"/>
          <w:szCs w:val="24"/>
        </w:rPr>
        <w:t xml:space="preserve">1.357,72 </w:t>
      </w:r>
      <w:r w:rsidR="000E1A66" w:rsidRPr="00D7319D">
        <w:rPr>
          <w:sz w:val="24"/>
          <w:szCs w:val="24"/>
        </w:rPr>
        <w:t>z</w:t>
      </w:r>
      <w:r w:rsidR="00DE58FA">
        <w:rPr>
          <w:sz w:val="24"/>
          <w:szCs w:val="24"/>
        </w:rPr>
        <w:t>ł</w:t>
      </w:r>
      <w:r w:rsidR="000E1A66" w:rsidRPr="00D7319D">
        <w:rPr>
          <w:sz w:val="24"/>
          <w:szCs w:val="24"/>
        </w:rPr>
        <w:t xml:space="preserve"> najmów sali WDK Witosław,</w:t>
      </w:r>
    </w:p>
    <w:p w:rsidR="000E1A66" w:rsidRDefault="007017BF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DE58FA">
        <w:rPr>
          <w:sz w:val="24"/>
          <w:szCs w:val="24"/>
        </w:rPr>
        <w:t xml:space="preserve">30.465,56 </w:t>
      </w:r>
      <w:r w:rsidR="00A506FC">
        <w:rPr>
          <w:sz w:val="24"/>
          <w:szCs w:val="24"/>
        </w:rPr>
        <w:t>zł z najmów sali Świetlic W</w:t>
      </w:r>
      <w:r w:rsidR="000E1A66" w:rsidRPr="00D7319D">
        <w:rPr>
          <w:sz w:val="24"/>
          <w:szCs w:val="24"/>
        </w:rPr>
        <w:t xml:space="preserve">iejskich. </w:t>
      </w:r>
    </w:p>
    <w:p w:rsidR="00F87A2B" w:rsidRDefault="001545B5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F87A2B">
        <w:rPr>
          <w:sz w:val="24"/>
          <w:szCs w:val="24"/>
        </w:rPr>
        <w:t>w tym</w:t>
      </w:r>
      <w:r w:rsidR="00734F09">
        <w:rPr>
          <w:sz w:val="24"/>
          <w:szCs w:val="24"/>
        </w:rPr>
        <w:t>:</w:t>
      </w:r>
    </w:p>
    <w:p w:rsidR="00FC394D" w:rsidRDefault="00FC394D" w:rsidP="00F5749B">
      <w:pPr>
        <w:spacing w:line="276" w:lineRule="auto"/>
        <w:jc w:val="both"/>
        <w:rPr>
          <w:sz w:val="24"/>
          <w:szCs w:val="24"/>
        </w:rPr>
      </w:pPr>
    </w:p>
    <w:p w:rsidR="00F87A2B" w:rsidRDefault="00B611DC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Świetlica w Białowieży</w:t>
      </w:r>
      <w:r w:rsidR="001545B5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>
        <w:rPr>
          <w:sz w:val="24"/>
          <w:szCs w:val="24"/>
        </w:rPr>
        <w:t xml:space="preserve">kwota </w:t>
      </w:r>
      <w:r w:rsidR="00DE58FA">
        <w:rPr>
          <w:sz w:val="24"/>
          <w:szCs w:val="24"/>
        </w:rPr>
        <w:t xml:space="preserve">2.487,84 </w:t>
      </w:r>
      <w:r w:rsidR="00F87A2B">
        <w:rPr>
          <w:sz w:val="24"/>
          <w:szCs w:val="24"/>
        </w:rPr>
        <w:t>zł,</w:t>
      </w:r>
    </w:p>
    <w:p w:rsidR="00F87A2B" w:rsidRDefault="00B611DC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Drążnie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>
        <w:rPr>
          <w:sz w:val="24"/>
          <w:szCs w:val="24"/>
        </w:rPr>
        <w:t xml:space="preserve">kwota </w:t>
      </w:r>
      <w:r w:rsidR="00DE58FA">
        <w:rPr>
          <w:sz w:val="24"/>
          <w:szCs w:val="24"/>
        </w:rPr>
        <w:t xml:space="preserve">2.800,81 </w:t>
      </w:r>
      <w:r w:rsidR="00F87A2B">
        <w:rPr>
          <w:sz w:val="24"/>
          <w:szCs w:val="24"/>
        </w:rPr>
        <w:t>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Świetlica w Drzew</w:t>
      </w:r>
      <w:r w:rsidR="00B611DC">
        <w:rPr>
          <w:sz w:val="24"/>
          <w:szCs w:val="24"/>
        </w:rPr>
        <w:t xml:space="preserve">ianowie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B611DC">
        <w:rPr>
          <w:sz w:val="24"/>
          <w:szCs w:val="24"/>
        </w:rPr>
        <w:t xml:space="preserve">kwota </w:t>
      </w:r>
      <w:r w:rsidR="00DE58FA">
        <w:rPr>
          <w:sz w:val="24"/>
          <w:szCs w:val="24"/>
        </w:rPr>
        <w:t xml:space="preserve">4.719,50 </w:t>
      </w:r>
      <w:r>
        <w:rPr>
          <w:sz w:val="24"/>
          <w:szCs w:val="24"/>
        </w:rPr>
        <w:t>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Izabeli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B611DC">
        <w:rPr>
          <w:sz w:val="24"/>
          <w:szCs w:val="24"/>
        </w:rPr>
        <w:t xml:space="preserve">kwota    </w:t>
      </w:r>
      <w:r w:rsidR="00DE58FA">
        <w:rPr>
          <w:sz w:val="24"/>
          <w:szCs w:val="24"/>
        </w:rPr>
        <w:t>349,59</w:t>
      </w:r>
      <w:r w:rsidR="00114D55">
        <w:rPr>
          <w:sz w:val="24"/>
          <w:szCs w:val="24"/>
        </w:rPr>
        <w:t xml:space="preserve"> </w:t>
      </w:r>
      <w:r>
        <w:rPr>
          <w:sz w:val="24"/>
          <w:szCs w:val="24"/>
        </w:rPr>
        <w:t>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 w Kaźmierzewie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>
        <w:rPr>
          <w:sz w:val="24"/>
          <w:szCs w:val="24"/>
        </w:rPr>
        <w:t>kwota</w:t>
      </w:r>
      <w:r w:rsidR="00B611DC">
        <w:rPr>
          <w:sz w:val="24"/>
          <w:szCs w:val="24"/>
        </w:rPr>
        <w:t xml:space="preserve"> </w:t>
      </w:r>
      <w:r w:rsidR="00DE58FA">
        <w:rPr>
          <w:sz w:val="24"/>
          <w:szCs w:val="24"/>
        </w:rPr>
        <w:t xml:space="preserve">1.223,58 </w:t>
      </w:r>
      <w:r>
        <w:rPr>
          <w:sz w:val="24"/>
          <w:szCs w:val="24"/>
        </w:rPr>
        <w:t>zł,</w:t>
      </w:r>
    </w:p>
    <w:p w:rsidR="00DE58FA" w:rsidRDefault="00DE58FA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Św</w:t>
      </w:r>
      <w:r w:rsidR="00B611DC">
        <w:rPr>
          <w:sz w:val="24"/>
          <w:szCs w:val="24"/>
        </w:rPr>
        <w:t xml:space="preserve">ietlica w </w:t>
      </w:r>
      <w:proofErr w:type="spellStart"/>
      <w:r w:rsidR="00B611DC">
        <w:rPr>
          <w:sz w:val="24"/>
          <w:szCs w:val="24"/>
        </w:rPr>
        <w:t>Krukówku</w:t>
      </w:r>
      <w:proofErr w:type="spellEnd"/>
      <w:r w:rsidR="00B611DC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246A6">
        <w:rPr>
          <w:sz w:val="24"/>
          <w:szCs w:val="24"/>
        </w:rPr>
        <w:t xml:space="preserve">kwota </w:t>
      </w:r>
      <w:r>
        <w:rPr>
          <w:sz w:val="24"/>
          <w:szCs w:val="24"/>
        </w:rPr>
        <w:t>8.750,00 zł,</w:t>
      </w:r>
    </w:p>
    <w:p w:rsidR="00F87A2B" w:rsidRDefault="00B611DC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Matyldzinie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>
        <w:rPr>
          <w:sz w:val="24"/>
          <w:szCs w:val="24"/>
        </w:rPr>
        <w:t xml:space="preserve">kwota </w:t>
      </w:r>
      <w:r w:rsidR="00DE58FA">
        <w:rPr>
          <w:sz w:val="24"/>
          <w:szCs w:val="24"/>
        </w:rPr>
        <w:t xml:space="preserve">3.670,79 </w:t>
      </w:r>
      <w:r w:rsidR="00F87A2B">
        <w:rPr>
          <w:sz w:val="24"/>
          <w:szCs w:val="24"/>
        </w:rPr>
        <w:t>zł,</w:t>
      </w:r>
    </w:p>
    <w:p w:rsidR="00F87A2B" w:rsidRDefault="00B611DC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Rościminie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246A6">
        <w:rPr>
          <w:sz w:val="24"/>
          <w:szCs w:val="24"/>
        </w:rPr>
        <w:t xml:space="preserve">kwota    </w:t>
      </w:r>
      <w:r w:rsidR="00DE58FA">
        <w:rPr>
          <w:sz w:val="24"/>
          <w:szCs w:val="24"/>
        </w:rPr>
        <w:t>873,98</w:t>
      </w:r>
      <w:r w:rsidR="00C33F4B">
        <w:rPr>
          <w:sz w:val="24"/>
          <w:szCs w:val="24"/>
        </w:rPr>
        <w:t xml:space="preserve"> </w:t>
      </w:r>
      <w:r w:rsidR="00F87A2B">
        <w:rPr>
          <w:sz w:val="24"/>
          <w:szCs w:val="24"/>
        </w:rPr>
        <w:t>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Świetlica w Samsieczynku</w:t>
      </w:r>
      <w:r w:rsidR="00B611DC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>
        <w:rPr>
          <w:sz w:val="24"/>
          <w:szCs w:val="24"/>
        </w:rPr>
        <w:t xml:space="preserve">kwota </w:t>
      </w:r>
      <w:r w:rsidR="00DE58FA">
        <w:rPr>
          <w:sz w:val="24"/>
          <w:szCs w:val="24"/>
        </w:rPr>
        <w:t xml:space="preserve">1.630,11 </w:t>
      </w:r>
      <w:r>
        <w:rPr>
          <w:sz w:val="24"/>
          <w:szCs w:val="24"/>
        </w:rPr>
        <w:t>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Świetli</w:t>
      </w:r>
      <w:r w:rsidR="00B611DC">
        <w:rPr>
          <w:sz w:val="24"/>
          <w:szCs w:val="24"/>
        </w:rPr>
        <w:t>ca we Wielu</w:t>
      </w:r>
      <w:r w:rsidR="001545B5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246A6">
        <w:rPr>
          <w:sz w:val="24"/>
          <w:szCs w:val="24"/>
        </w:rPr>
        <w:t>kwota</w:t>
      </w:r>
      <w:r w:rsidR="001545B5">
        <w:rPr>
          <w:sz w:val="24"/>
          <w:szCs w:val="24"/>
        </w:rPr>
        <w:t xml:space="preserve"> </w:t>
      </w:r>
      <w:r w:rsidR="00DE58FA">
        <w:rPr>
          <w:sz w:val="24"/>
          <w:szCs w:val="24"/>
        </w:rPr>
        <w:t xml:space="preserve">2.560,98 </w:t>
      </w:r>
      <w:r>
        <w:rPr>
          <w:sz w:val="24"/>
          <w:szCs w:val="24"/>
        </w:rPr>
        <w:t>zł,</w:t>
      </w:r>
    </w:p>
    <w:p w:rsidR="00A506FC" w:rsidRDefault="00B611DC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Świetlica w Wyrzy</w:t>
      </w:r>
      <w:r w:rsidR="001545B5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 w:rsidR="001545B5">
        <w:rPr>
          <w:sz w:val="24"/>
          <w:szCs w:val="24"/>
        </w:rPr>
        <w:tab/>
      </w:r>
      <w:r>
        <w:rPr>
          <w:sz w:val="24"/>
          <w:szCs w:val="24"/>
        </w:rPr>
        <w:t>kwota</w:t>
      </w:r>
      <w:r w:rsidR="001545B5">
        <w:rPr>
          <w:sz w:val="24"/>
          <w:szCs w:val="24"/>
        </w:rPr>
        <w:t xml:space="preserve"> </w:t>
      </w:r>
      <w:r w:rsidR="00DE58FA">
        <w:rPr>
          <w:sz w:val="24"/>
          <w:szCs w:val="24"/>
        </w:rPr>
        <w:t xml:space="preserve">1.398,38 </w:t>
      </w:r>
      <w:r w:rsidR="00F87A2B">
        <w:rPr>
          <w:sz w:val="24"/>
          <w:szCs w:val="24"/>
        </w:rPr>
        <w:t>zł.</w:t>
      </w:r>
    </w:p>
    <w:p w:rsidR="00A506FC" w:rsidRDefault="00A506FC" w:rsidP="00F5749B">
      <w:pPr>
        <w:spacing w:line="276" w:lineRule="auto"/>
        <w:jc w:val="both"/>
        <w:rPr>
          <w:sz w:val="24"/>
          <w:szCs w:val="24"/>
        </w:rPr>
      </w:pPr>
    </w:p>
    <w:p w:rsidR="00DA582B" w:rsidRPr="00D7319D" w:rsidRDefault="00DA582B" w:rsidP="00F5749B">
      <w:pPr>
        <w:spacing w:line="276" w:lineRule="auto"/>
        <w:jc w:val="both"/>
        <w:rPr>
          <w:sz w:val="24"/>
          <w:szCs w:val="24"/>
        </w:rPr>
      </w:pPr>
    </w:p>
    <w:p w:rsidR="000E1A66" w:rsidRPr="00227DE9" w:rsidRDefault="000E1A66" w:rsidP="00227DE9">
      <w:pPr>
        <w:pStyle w:val="Akapitzlist"/>
        <w:numPr>
          <w:ilvl w:val="0"/>
          <w:numId w:val="39"/>
        </w:numPr>
        <w:spacing w:line="276" w:lineRule="auto"/>
        <w:ind w:left="709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Przychody z usług dla </w:t>
      </w:r>
      <w:r w:rsidR="00114D55">
        <w:rPr>
          <w:sz w:val="24"/>
          <w:szCs w:val="24"/>
        </w:rPr>
        <w:t xml:space="preserve">ludności </w:t>
      </w:r>
      <w:r w:rsidR="003D3117">
        <w:rPr>
          <w:sz w:val="24"/>
          <w:szCs w:val="24"/>
        </w:rPr>
        <w:t>i pozostałych usług</w:t>
      </w:r>
      <w:r w:rsidR="001545B5">
        <w:rPr>
          <w:sz w:val="24"/>
          <w:szCs w:val="24"/>
        </w:rPr>
        <w:t xml:space="preserve"> zaplanowano na</w:t>
      </w:r>
      <w:r w:rsidR="00114D55">
        <w:rPr>
          <w:sz w:val="24"/>
          <w:szCs w:val="24"/>
        </w:rPr>
        <w:t xml:space="preserve"> kwotę</w:t>
      </w:r>
      <w:r w:rsidRPr="00D7319D">
        <w:rPr>
          <w:sz w:val="24"/>
          <w:szCs w:val="24"/>
        </w:rPr>
        <w:t xml:space="preserve"> </w:t>
      </w:r>
      <w:r w:rsidR="001545B5">
        <w:rPr>
          <w:sz w:val="24"/>
          <w:szCs w:val="24"/>
        </w:rPr>
        <w:br/>
      </w:r>
      <w:r w:rsidR="00227DE9">
        <w:rPr>
          <w:bCs/>
          <w:sz w:val="24"/>
          <w:szCs w:val="24"/>
        </w:rPr>
        <w:t>769.517</w:t>
      </w:r>
      <w:r w:rsidRPr="00D7319D">
        <w:rPr>
          <w:bCs/>
          <w:sz w:val="24"/>
          <w:szCs w:val="24"/>
        </w:rPr>
        <w:t xml:space="preserve">,00 </w:t>
      </w:r>
      <w:r w:rsidRPr="00D7319D">
        <w:rPr>
          <w:sz w:val="24"/>
          <w:szCs w:val="24"/>
        </w:rPr>
        <w:t xml:space="preserve">zł, </w:t>
      </w:r>
      <w:r w:rsidRPr="00227DE9">
        <w:rPr>
          <w:sz w:val="24"/>
          <w:szCs w:val="24"/>
        </w:rPr>
        <w:t xml:space="preserve">z której </w:t>
      </w:r>
      <w:r w:rsidR="001545B5">
        <w:rPr>
          <w:sz w:val="24"/>
          <w:szCs w:val="24"/>
        </w:rPr>
        <w:t>wykonano</w:t>
      </w:r>
      <w:r w:rsidR="007017BF" w:rsidRPr="00227DE9">
        <w:rPr>
          <w:sz w:val="24"/>
          <w:szCs w:val="24"/>
        </w:rPr>
        <w:t xml:space="preserve"> w </w:t>
      </w:r>
      <w:r w:rsidR="001545B5">
        <w:rPr>
          <w:sz w:val="24"/>
          <w:szCs w:val="24"/>
        </w:rPr>
        <w:t xml:space="preserve">roku 2016 </w:t>
      </w:r>
      <w:r w:rsidR="00227DE9">
        <w:rPr>
          <w:sz w:val="24"/>
          <w:szCs w:val="24"/>
        </w:rPr>
        <w:t>kwo</w:t>
      </w:r>
      <w:r w:rsidR="00031C76">
        <w:rPr>
          <w:sz w:val="24"/>
          <w:szCs w:val="24"/>
        </w:rPr>
        <w:t>tę 713.292,61</w:t>
      </w:r>
      <w:r w:rsidR="00ED7910" w:rsidRPr="00227DE9">
        <w:rPr>
          <w:sz w:val="24"/>
          <w:szCs w:val="24"/>
        </w:rPr>
        <w:t xml:space="preserve"> zł, co stanowi</w:t>
      </w:r>
      <w:r w:rsidR="001545B5">
        <w:rPr>
          <w:sz w:val="24"/>
          <w:szCs w:val="24"/>
        </w:rPr>
        <w:br/>
      </w:r>
      <w:r w:rsidR="00031C76">
        <w:rPr>
          <w:sz w:val="24"/>
          <w:szCs w:val="24"/>
        </w:rPr>
        <w:t>92,69</w:t>
      </w:r>
      <w:r w:rsidR="00ED7910" w:rsidRPr="00227DE9">
        <w:rPr>
          <w:sz w:val="24"/>
          <w:szCs w:val="24"/>
        </w:rPr>
        <w:t xml:space="preserve"> %</w:t>
      </w:r>
      <w:r w:rsidRPr="00227DE9">
        <w:rPr>
          <w:sz w:val="24"/>
          <w:szCs w:val="24"/>
        </w:rPr>
        <w:t xml:space="preserve">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W skład wyżej wymienionej kwoty wchodzą: </w:t>
      </w:r>
    </w:p>
    <w:p w:rsidR="000E1A66" w:rsidRDefault="00144C21" w:rsidP="00F5749B">
      <w:pPr>
        <w:spacing w:line="276" w:lineRule="auto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 w:rsidR="001545B5">
        <w:rPr>
          <w:sz w:val="24"/>
          <w:szCs w:val="24"/>
        </w:rPr>
        <w:t>-</w:t>
      </w:r>
      <w:r w:rsidR="00B6453B">
        <w:rPr>
          <w:sz w:val="24"/>
          <w:szCs w:val="24"/>
        </w:rPr>
        <w:t xml:space="preserve"> </w:t>
      </w:r>
      <w:r w:rsidR="001304A6">
        <w:rPr>
          <w:sz w:val="24"/>
          <w:szCs w:val="24"/>
        </w:rPr>
        <w:t xml:space="preserve">28.857,22 </w:t>
      </w:r>
      <w:r w:rsidR="007017BF">
        <w:rPr>
          <w:sz w:val="24"/>
          <w:szCs w:val="24"/>
        </w:rPr>
        <w:t xml:space="preserve">zł usługi </w:t>
      </w:r>
      <w:r w:rsidR="007017BF" w:rsidRPr="00144C21">
        <w:rPr>
          <w:color w:val="000000" w:themeColor="text1"/>
          <w:sz w:val="24"/>
          <w:szCs w:val="24"/>
        </w:rPr>
        <w:t>hotelowe,</w:t>
      </w:r>
    </w:p>
    <w:p w:rsidR="001304A6" w:rsidRDefault="001304A6" w:rsidP="00F5749B">
      <w:pPr>
        <w:spacing w:line="276" w:lineRule="auto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sz w:val="24"/>
          <w:szCs w:val="24"/>
        </w:rPr>
        <w:t>- 6.055,45 zł usługi kulturalne,</w:t>
      </w:r>
    </w:p>
    <w:p w:rsidR="000E1A66" w:rsidRPr="00144C21" w:rsidRDefault="001545B5" w:rsidP="001545B5">
      <w:pPr>
        <w:spacing w:line="276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</w:t>
      </w:r>
      <w:r w:rsidR="001304A6">
        <w:rPr>
          <w:color w:val="000000" w:themeColor="text1"/>
          <w:sz w:val="24"/>
          <w:szCs w:val="24"/>
        </w:rPr>
        <w:t xml:space="preserve"> 678.379,94 </w:t>
      </w:r>
      <w:r w:rsidR="000E1A66" w:rsidRPr="00144C21">
        <w:rPr>
          <w:color w:val="000000" w:themeColor="text1"/>
          <w:sz w:val="24"/>
          <w:szCs w:val="24"/>
        </w:rPr>
        <w:t>zł tytułe</w:t>
      </w:r>
      <w:r w:rsidR="001976AF" w:rsidRPr="00144C21">
        <w:rPr>
          <w:color w:val="000000" w:themeColor="text1"/>
          <w:sz w:val="24"/>
          <w:szCs w:val="24"/>
        </w:rPr>
        <w:t xml:space="preserve">m usług wykonanych przez </w:t>
      </w:r>
      <w:r w:rsidR="000E1A66" w:rsidRPr="00144C21">
        <w:rPr>
          <w:color w:val="000000" w:themeColor="text1"/>
          <w:sz w:val="24"/>
          <w:szCs w:val="24"/>
        </w:rPr>
        <w:t>OPO</w:t>
      </w:r>
      <w:r w:rsidR="001976AF" w:rsidRPr="00144C21">
        <w:rPr>
          <w:color w:val="000000" w:themeColor="text1"/>
          <w:sz w:val="24"/>
          <w:szCs w:val="24"/>
        </w:rPr>
        <w:t xml:space="preserve"> dla ludności</w:t>
      </w:r>
      <w:r w:rsidR="000E1A66" w:rsidRPr="00144C21">
        <w:rPr>
          <w:color w:val="000000" w:themeColor="text1"/>
          <w:sz w:val="24"/>
          <w:szCs w:val="24"/>
        </w:rPr>
        <w:t>,</w:t>
      </w:r>
    </w:p>
    <w:p w:rsidR="000E1A66" w:rsidRPr="00D7319D" w:rsidRDefault="001F2942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 xml:space="preserve">w tym: </w:t>
      </w:r>
    </w:p>
    <w:p w:rsidR="000E1A66" w:rsidRPr="00D7319D" w:rsidRDefault="00227DE9" w:rsidP="001545B5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304A6">
        <w:rPr>
          <w:sz w:val="24"/>
          <w:szCs w:val="24"/>
        </w:rPr>
        <w:t xml:space="preserve">363.240,00 </w:t>
      </w:r>
      <w:r w:rsidR="000E1A66" w:rsidRPr="00D7319D">
        <w:rPr>
          <w:sz w:val="24"/>
          <w:szCs w:val="24"/>
        </w:rPr>
        <w:t xml:space="preserve">zł usługi dla PZPC, </w:t>
      </w:r>
    </w:p>
    <w:p w:rsidR="000E1A66" w:rsidRPr="00D7319D" w:rsidRDefault="001545B5" w:rsidP="001545B5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E1A66" w:rsidRPr="00D7319D">
        <w:rPr>
          <w:sz w:val="24"/>
          <w:szCs w:val="24"/>
        </w:rPr>
        <w:t xml:space="preserve"> </w:t>
      </w:r>
      <w:r w:rsidR="001304A6">
        <w:rPr>
          <w:sz w:val="24"/>
          <w:szCs w:val="24"/>
        </w:rPr>
        <w:t xml:space="preserve">94.867,35 </w:t>
      </w:r>
      <w:r w:rsidR="000E1A66" w:rsidRPr="00D7319D">
        <w:rPr>
          <w:sz w:val="24"/>
          <w:szCs w:val="24"/>
        </w:rPr>
        <w:t xml:space="preserve">zł usługi dla MGOPS, </w:t>
      </w:r>
    </w:p>
    <w:p w:rsidR="000E1A66" w:rsidRDefault="001545B5" w:rsidP="001545B5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304A6">
        <w:rPr>
          <w:sz w:val="24"/>
          <w:szCs w:val="24"/>
        </w:rPr>
        <w:t xml:space="preserve">61.292,90 </w:t>
      </w:r>
      <w:r w:rsidR="000E1A66" w:rsidRPr="00D7319D">
        <w:rPr>
          <w:sz w:val="24"/>
          <w:szCs w:val="24"/>
        </w:rPr>
        <w:t xml:space="preserve">zł usługi dla Przedszkola Miejskiego, </w:t>
      </w:r>
    </w:p>
    <w:p w:rsidR="001304A6" w:rsidRDefault="001304A6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- 158.979,69 </w:t>
      </w:r>
      <w:r w:rsidRPr="00D7319D">
        <w:rPr>
          <w:sz w:val="24"/>
          <w:szCs w:val="24"/>
        </w:rPr>
        <w:t>zł pozostałe usługi gastronomiczne.</w:t>
      </w:r>
    </w:p>
    <w:p w:rsidR="00F832D1" w:rsidRDefault="00F832D1" w:rsidP="00F5749B">
      <w:pPr>
        <w:spacing w:line="276" w:lineRule="auto"/>
        <w:jc w:val="both"/>
        <w:rPr>
          <w:sz w:val="24"/>
          <w:szCs w:val="24"/>
        </w:rPr>
      </w:pPr>
    </w:p>
    <w:p w:rsidR="00D13531" w:rsidRPr="00D13531" w:rsidRDefault="00F832D1" w:rsidP="00D13531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Przychody z innych źródeł zaplanowano na kwotę 85.583,00 zł, z któ</w:t>
      </w:r>
      <w:r w:rsidR="002B5AA7">
        <w:rPr>
          <w:sz w:val="24"/>
          <w:szCs w:val="24"/>
        </w:rPr>
        <w:t>rej wykonano w roku 2016 kwotę 52.095,29 zł, co stanowi 60,87</w:t>
      </w:r>
      <w:r w:rsidR="00D13531">
        <w:rPr>
          <w:sz w:val="24"/>
          <w:szCs w:val="24"/>
        </w:rPr>
        <w:t xml:space="preserve"> %, w tym:</w:t>
      </w:r>
    </w:p>
    <w:p w:rsidR="00D774C7" w:rsidRDefault="00D774C7" w:rsidP="00D774C7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- 569,78 zł refundacja z OHP,</w:t>
      </w:r>
    </w:p>
    <w:p w:rsidR="00D774C7" w:rsidRDefault="00D774C7" w:rsidP="00D774C7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545B5">
        <w:rPr>
          <w:sz w:val="24"/>
          <w:szCs w:val="24"/>
        </w:rPr>
        <w:t xml:space="preserve"> </w:t>
      </w:r>
      <w:r>
        <w:rPr>
          <w:sz w:val="24"/>
          <w:szCs w:val="24"/>
        </w:rPr>
        <w:t>28.835,51</w:t>
      </w:r>
      <w:r w:rsidR="001545B5">
        <w:rPr>
          <w:sz w:val="24"/>
          <w:szCs w:val="24"/>
        </w:rPr>
        <w:t xml:space="preserve"> zł</w:t>
      </w:r>
      <w:r>
        <w:rPr>
          <w:sz w:val="24"/>
          <w:szCs w:val="24"/>
        </w:rPr>
        <w:t xml:space="preserve"> pozostałe wpływy</w:t>
      </w:r>
      <w:r w:rsidR="002B5AA7">
        <w:rPr>
          <w:sz w:val="24"/>
          <w:szCs w:val="24"/>
        </w:rPr>
        <w:t>,</w:t>
      </w:r>
    </w:p>
    <w:p w:rsidR="002B5AA7" w:rsidRDefault="002B5AA7" w:rsidP="00D774C7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- 128,53 zł przychody finansowe,</w:t>
      </w:r>
    </w:p>
    <w:p w:rsidR="002B5AA7" w:rsidRDefault="002B5AA7" w:rsidP="00D774C7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- 1.976,48 zł pozostałe przychody operacyjne,</w:t>
      </w:r>
    </w:p>
    <w:p w:rsidR="002B5AA7" w:rsidRDefault="002B5AA7" w:rsidP="00D774C7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- 20.584,99 zł darowizny.</w:t>
      </w:r>
    </w:p>
    <w:p w:rsidR="001336A3" w:rsidRDefault="002C3A2A" w:rsidP="00D774C7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Przychody z innych źródeł nie zostały wykonane w związku z faktem zaplanowania w projekcie budżetu dofinansowania ze środków unijnych</w:t>
      </w:r>
      <w:r w:rsidR="00BF41E7">
        <w:rPr>
          <w:sz w:val="24"/>
          <w:szCs w:val="24"/>
        </w:rPr>
        <w:t>,</w:t>
      </w:r>
      <w:r>
        <w:rPr>
          <w:sz w:val="24"/>
          <w:szCs w:val="24"/>
        </w:rPr>
        <w:t xml:space="preserve"> które nie zostało zrealizowane.</w:t>
      </w:r>
    </w:p>
    <w:p w:rsidR="000025E7" w:rsidRPr="000025E7" w:rsidRDefault="000025E7" w:rsidP="000025E7">
      <w:pPr>
        <w:spacing w:line="276" w:lineRule="auto"/>
        <w:jc w:val="both"/>
        <w:rPr>
          <w:sz w:val="24"/>
          <w:szCs w:val="24"/>
        </w:rPr>
      </w:pPr>
    </w:p>
    <w:p w:rsidR="00D774C7" w:rsidRDefault="00D774C7" w:rsidP="00D774C7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Przychody dotyczące Hali Widowiskowo</w:t>
      </w:r>
      <w:r w:rsidR="00F67058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Sportowej zaplanowano na kwotę 55.712,69 zł, z której wykonano 54.934,69 zł, co stanowi </w:t>
      </w:r>
      <w:r w:rsidR="00D13531">
        <w:rPr>
          <w:sz w:val="24"/>
          <w:szCs w:val="24"/>
        </w:rPr>
        <w:t>98,60 %, w tym:</w:t>
      </w:r>
    </w:p>
    <w:p w:rsidR="001200BA" w:rsidRDefault="00D13531" w:rsidP="00D13531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- 50.231,36 zł wynajmy</w:t>
      </w:r>
      <w:r w:rsidR="001200BA">
        <w:rPr>
          <w:sz w:val="24"/>
          <w:szCs w:val="24"/>
        </w:rPr>
        <w:t>,</w:t>
      </w:r>
    </w:p>
    <w:p w:rsidR="00D13531" w:rsidRPr="00F832D1" w:rsidRDefault="001200BA" w:rsidP="00D13531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545B5">
        <w:rPr>
          <w:sz w:val="24"/>
          <w:szCs w:val="24"/>
        </w:rPr>
        <w:t xml:space="preserve"> </w:t>
      </w:r>
      <w:r>
        <w:rPr>
          <w:sz w:val="24"/>
          <w:szCs w:val="24"/>
        </w:rPr>
        <w:t>4.703,33 zł opłaty.</w:t>
      </w:r>
      <w:r w:rsidR="00D13531">
        <w:rPr>
          <w:sz w:val="24"/>
          <w:szCs w:val="24"/>
        </w:rPr>
        <w:t xml:space="preserve"> </w:t>
      </w:r>
    </w:p>
    <w:p w:rsidR="001304A6" w:rsidRDefault="001304A6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E1A66" w:rsidRPr="000025E7" w:rsidRDefault="00114D55" w:rsidP="00F5749B">
      <w:pPr>
        <w:spacing w:line="276" w:lineRule="auto"/>
        <w:jc w:val="both"/>
        <w:rPr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Koszty </w:t>
      </w:r>
      <w:proofErr w:type="spellStart"/>
      <w:r w:rsidR="000E1A66" w:rsidRPr="000E1A66">
        <w:rPr>
          <w:b/>
          <w:sz w:val="28"/>
          <w:szCs w:val="28"/>
        </w:rPr>
        <w:t>MG</w:t>
      </w:r>
      <w:r>
        <w:rPr>
          <w:b/>
          <w:sz w:val="28"/>
          <w:szCs w:val="28"/>
        </w:rPr>
        <w:t>OKiR</w:t>
      </w:r>
      <w:proofErr w:type="spellEnd"/>
      <w:r>
        <w:rPr>
          <w:b/>
          <w:sz w:val="28"/>
          <w:szCs w:val="28"/>
        </w:rPr>
        <w:t xml:space="preserve"> w Mroczy w</w:t>
      </w:r>
      <w:r w:rsidR="00337599">
        <w:rPr>
          <w:b/>
          <w:sz w:val="28"/>
          <w:szCs w:val="28"/>
        </w:rPr>
        <w:t xml:space="preserve"> 2016</w:t>
      </w:r>
      <w:r w:rsidR="000E1A66" w:rsidRPr="000E1A66">
        <w:rPr>
          <w:b/>
          <w:sz w:val="28"/>
          <w:szCs w:val="28"/>
        </w:rPr>
        <w:t xml:space="preserve"> roku kształtowały</w:t>
      </w:r>
      <w:r>
        <w:rPr>
          <w:b/>
          <w:sz w:val="28"/>
          <w:szCs w:val="28"/>
        </w:rPr>
        <w:br/>
      </w:r>
      <w:r w:rsidR="000E1A66" w:rsidRPr="000E1A66">
        <w:rPr>
          <w:b/>
          <w:sz w:val="28"/>
          <w:szCs w:val="28"/>
        </w:rPr>
        <w:t>się następująco: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Koszty </w:t>
      </w:r>
      <w:r w:rsidR="003E0EA1">
        <w:rPr>
          <w:sz w:val="24"/>
          <w:szCs w:val="24"/>
        </w:rPr>
        <w:t xml:space="preserve">poszczególnych </w:t>
      </w:r>
      <w:r w:rsidRPr="00D7319D">
        <w:rPr>
          <w:sz w:val="24"/>
          <w:szCs w:val="24"/>
        </w:rPr>
        <w:t>działalności Miejsko – Gminnego Ośrodka Kul</w:t>
      </w:r>
      <w:r w:rsidR="00114D55">
        <w:rPr>
          <w:sz w:val="24"/>
          <w:szCs w:val="24"/>
        </w:rPr>
        <w:t xml:space="preserve">tury i Rekreacji przedstawia </w:t>
      </w:r>
      <w:r w:rsidRPr="00D7319D">
        <w:rPr>
          <w:sz w:val="24"/>
          <w:szCs w:val="24"/>
        </w:rPr>
        <w:t>poniższe zestawienie.</w:t>
      </w: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285183" w:rsidTr="008646EA">
        <w:tc>
          <w:tcPr>
            <w:tcW w:w="9212" w:type="dxa"/>
            <w:gridSpan w:val="2"/>
          </w:tcPr>
          <w:p w:rsidR="00285183" w:rsidRDefault="008646E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46EA">
              <w:rPr>
                <w:b/>
                <w:sz w:val="24"/>
                <w:szCs w:val="24"/>
              </w:rPr>
              <w:t>Dom Kultury</w:t>
            </w:r>
          </w:p>
          <w:p w:rsidR="0029304A" w:rsidRPr="008646EA" w:rsidRDefault="0029304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62D34" w:rsidTr="00285183">
        <w:tc>
          <w:tcPr>
            <w:tcW w:w="4606" w:type="dxa"/>
          </w:tcPr>
          <w:p w:rsidR="00E62D34" w:rsidRDefault="00E62D34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E62D34" w:rsidRDefault="00E62D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8.164,72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285183" w:rsidRDefault="00FB20B8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17.085,75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12.267,65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535,76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14.063,73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1.799,99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4.607,78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4.295,16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285183" w:rsidRDefault="00FB20B8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2.954</w:t>
            </w:r>
            <w:r w:rsidR="00DF310F">
              <w:rPr>
                <w:sz w:val="24"/>
                <w:szCs w:val="24"/>
              </w:rPr>
              <w:t>,32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304,00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285183" w:rsidRDefault="00DF310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1.870,90</w:t>
            </w:r>
          </w:p>
        </w:tc>
      </w:tr>
      <w:tr w:rsidR="00285183" w:rsidTr="00285183">
        <w:tc>
          <w:tcPr>
            <w:tcW w:w="4606" w:type="dxa"/>
          </w:tcPr>
          <w:p w:rsidR="00285183" w:rsidRDefault="001545B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7259EF">
              <w:rPr>
                <w:sz w:val="24"/>
                <w:szCs w:val="24"/>
              </w:rPr>
              <w:t xml:space="preserve"> pozostał</w:t>
            </w:r>
            <w:r w:rsidR="00B56C53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285183" w:rsidRDefault="004B1E9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29.490,52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285183" w:rsidRDefault="004B1E9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4.076,20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285183" w:rsidRDefault="004B1E9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7.235,25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285183" w:rsidRDefault="004B1E9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2.069,82</w:t>
            </w:r>
          </w:p>
        </w:tc>
      </w:tr>
      <w:tr w:rsidR="008646EA" w:rsidTr="00285183">
        <w:tc>
          <w:tcPr>
            <w:tcW w:w="4606" w:type="dxa"/>
          </w:tcPr>
          <w:p w:rsidR="008646EA" w:rsidRDefault="008646EA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8646EA" w:rsidRDefault="004B1E9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1.641,56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285183" w:rsidRDefault="004B1E95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222.852,56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60496F" w:rsidRDefault="00E62D34" w:rsidP="00E62D3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70.317,01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285183" w:rsidRDefault="00E62D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40.375,44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285183" w:rsidRDefault="00E62D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5.236,98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PFRON</w:t>
            </w:r>
          </w:p>
        </w:tc>
        <w:tc>
          <w:tcPr>
            <w:tcW w:w="4606" w:type="dxa"/>
          </w:tcPr>
          <w:p w:rsidR="00285183" w:rsidRDefault="00E62D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19.916,00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606" w:type="dxa"/>
          </w:tcPr>
          <w:p w:rsidR="00285183" w:rsidRDefault="00E62D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99.292,45</w:t>
            </w:r>
          </w:p>
        </w:tc>
      </w:tr>
      <w:tr w:rsidR="00285183" w:rsidTr="00285183">
        <w:tc>
          <w:tcPr>
            <w:tcW w:w="4606" w:type="dxa"/>
          </w:tcPr>
          <w:p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dla dzieci</w:t>
            </w:r>
          </w:p>
        </w:tc>
        <w:tc>
          <w:tcPr>
            <w:tcW w:w="4606" w:type="dxa"/>
          </w:tcPr>
          <w:p w:rsidR="00285183" w:rsidRDefault="00E62D34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4.354,53</w:t>
            </w:r>
          </w:p>
        </w:tc>
      </w:tr>
      <w:tr w:rsidR="00285183" w:rsidTr="00285183">
        <w:tc>
          <w:tcPr>
            <w:tcW w:w="4606" w:type="dxa"/>
          </w:tcPr>
          <w:p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85197A" w:rsidRDefault="00E62D34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6.464,02</w:t>
            </w:r>
          </w:p>
        </w:tc>
      </w:tr>
      <w:tr w:rsidR="00AB5015" w:rsidTr="00285183">
        <w:tc>
          <w:tcPr>
            <w:tcW w:w="4606" w:type="dxa"/>
          </w:tcPr>
          <w:p w:rsidR="00AB5015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606" w:type="dxa"/>
          </w:tcPr>
          <w:p w:rsidR="00AB5015" w:rsidRDefault="00E62D34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5.229,00</w:t>
            </w:r>
          </w:p>
        </w:tc>
      </w:tr>
      <w:tr w:rsidR="00AB5015" w:rsidRPr="001F2942" w:rsidTr="00285183">
        <w:tc>
          <w:tcPr>
            <w:tcW w:w="4606" w:type="dxa"/>
          </w:tcPr>
          <w:p w:rsidR="00AB5015" w:rsidRPr="001F2942" w:rsidRDefault="00AB5015" w:rsidP="00F5749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B5015" w:rsidRPr="001F2942" w:rsidRDefault="00E62D34" w:rsidP="0029304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586.501,10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1545B5" w:rsidRDefault="001545B5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lastRenderedPageBreak/>
              <w:t>Ośrodek Przygotowań Olimpijskich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91C2E" w:rsidTr="008646EA">
        <w:tc>
          <w:tcPr>
            <w:tcW w:w="4606" w:type="dxa"/>
          </w:tcPr>
          <w:p w:rsidR="00991C2E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606" w:type="dxa"/>
          </w:tcPr>
          <w:p w:rsidR="00991C2E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69.754,53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28.352,26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25.959,74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1.741,25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20.452,56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3.290,83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310,18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991C2E" w:rsidP="00991C2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2.771,07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7.293,15</w:t>
            </w:r>
          </w:p>
        </w:tc>
      </w:tr>
      <w:tr w:rsidR="00C31F57" w:rsidTr="008646EA">
        <w:tc>
          <w:tcPr>
            <w:tcW w:w="4606" w:type="dxa"/>
          </w:tcPr>
          <w:p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8.208,67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270,41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3.885,18</w:t>
            </w:r>
          </w:p>
        </w:tc>
      </w:tr>
      <w:tr w:rsidR="00940C7E" w:rsidTr="008646EA">
        <w:tc>
          <w:tcPr>
            <w:tcW w:w="4606" w:type="dxa"/>
          </w:tcPr>
          <w:p w:rsidR="00940C7E" w:rsidRDefault="00940C7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940C7E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446,26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109.282,05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13.570,00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17.529,89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1.443,16</w:t>
            </w:r>
          </w:p>
        </w:tc>
      </w:tr>
      <w:tr w:rsidR="00991C2E" w:rsidTr="008646EA">
        <w:tc>
          <w:tcPr>
            <w:tcW w:w="4606" w:type="dxa"/>
          </w:tcPr>
          <w:p w:rsidR="00991C2E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Usługi transportowe </w:t>
            </w:r>
          </w:p>
        </w:tc>
        <w:tc>
          <w:tcPr>
            <w:tcW w:w="4606" w:type="dxa"/>
          </w:tcPr>
          <w:p w:rsidR="00991C2E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45,89</w:t>
            </w:r>
          </w:p>
        </w:tc>
      </w:tr>
      <w:tr w:rsidR="00C31F57" w:rsidRPr="001F2942" w:rsidTr="007A42DA">
        <w:trPr>
          <w:trHeight w:val="83"/>
        </w:trPr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991C2E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314.924,14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1545B5" w:rsidRDefault="001545B5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lastRenderedPageBreak/>
              <w:t xml:space="preserve">Ośrodek Hotelowo </w:t>
            </w:r>
            <w:r w:rsidR="0029304A">
              <w:rPr>
                <w:b/>
                <w:sz w:val="24"/>
                <w:szCs w:val="24"/>
              </w:rPr>
              <w:t>–</w:t>
            </w:r>
            <w:r w:rsidRPr="0029304A">
              <w:rPr>
                <w:b/>
                <w:sz w:val="24"/>
                <w:szCs w:val="24"/>
              </w:rPr>
              <w:t xml:space="preserve"> Rekreacyjny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91C2E" w:rsidTr="008646EA">
        <w:tc>
          <w:tcPr>
            <w:tcW w:w="4606" w:type="dxa"/>
          </w:tcPr>
          <w:p w:rsidR="00991C2E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991C2E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38.677,31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23.462,72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16.893,51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2.683,48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256,23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194,87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1.281,41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4.691,76</w:t>
            </w:r>
          </w:p>
        </w:tc>
      </w:tr>
      <w:tr w:rsidR="00C31F57" w:rsidTr="008646EA">
        <w:tc>
          <w:tcPr>
            <w:tcW w:w="4606" w:type="dxa"/>
          </w:tcPr>
          <w:p w:rsidR="00C31F57" w:rsidRDefault="001545B5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2A7905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3.325,69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236,64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3.885,18</w:t>
            </w:r>
          </w:p>
        </w:tc>
      </w:tr>
      <w:tr w:rsidR="002045DD" w:rsidTr="008646EA">
        <w:tc>
          <w:tcPr>
            <w:tcW w:w="4606" w:type="dxa"/>
          </w:tcPr>
          <w:p w:rsidR="002045DD" w:rsidRDefault="002045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2045DD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78,84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109.282,03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13.570,00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18.747,76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1.519,50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991C2E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238.910,93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1545B5" w:rsidRDefault="001545B5">
      <w:pPr>
        <w:widowControl/>
        <w:suppressAutoHyphens w:val="0"/>
        <w:autoSpaceDE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RPr="0029304A" w:rsidTr="008646EA">
        <w:tc>
          <w:tcPr>
            <w:tcW w:w="9212" w:type="dxa"/>
            <w:gridSpan w:val="2"/>
          </w:tcPr>
          <w:p w:rsidR="00C31F57" w:rsidRDefault="002045DD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lastRenderedPageBreak/>
              <w:t>Kuchnia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91C2E" w:rsidTr="008646EA">
        <w:tc>
          <w:tcPr>
            <w:tcW w:w="4606" w:type="dxa"/>
          </w:tcPr>
          <w:p w:rsidR="00991C2E" w:rsidRDefault="00991C2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991C2E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2.950,04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991C2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28.137,74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3.436,74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10.809,52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AD68DF" w:rsidRDefault="00AD68DF" w:rsidP="00AD68D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3.146,60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1.132,00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1.156,32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B97E52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3.405,89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137,64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11.049,10</w:t>
            </w:r>
          </w:p>
        </w:tc>
      </w:tr>
      <w:tr w:rsidR="00C31F57" w:rsidTr="008646EA">
        <w:tc>
          <w:tcPr>
            <w:tcW w:w="4606" w:type="dxa"/>
          </w:tcPr>
          <w:p w:rsidR="00C31F57" w:rsidRDefault="00A7061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365.783,07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17.326,01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7A2852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49.3</w:t>
            </w:r>
            <w:r w:rsidR="00AD68DF">
              <w:rPr>
                <w:sz w:val="24"/>
                <w:szCs w:val="24"/>
              </w:rPr>
              <w:t>83,82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5.845,97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</w:t>
            </w:r>
            <w:r w:rsidR="008547EB">
              <w:rPr>
                <w:sz w:val="24"/>
                <w:szCs w:val="24"/>
              </w:rPr>
              <w:t>paliwa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3.472,22</w:t>
            </w:r>
          </w:p>
        </w:tc>
      </w:tr>
      <w:tr w:rsidR="00C31F57" w:rsidTr="008646EA">
        <w:tc>
          <w:tcPr>
            <w:tcW w:w="4606" w:type="dxa"/>
          </w:tcPr>
          <w:p w:rsidR="00C31F57" w:rsidRDefault="001A450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spożywczych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363.923,32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1.558,00</w:t>
            </w:r>
          </w:p>
        </w:tc>
      </w:tr>
      <w:tr w:rsidR="00C31F57" w:rsidRPr="001F2942" w:rsidTr="0095023B">
        <w:trPr>
          <w:trHeight w:val="163"/>
        </w:trPr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AD68DF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872.658,92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4626E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Wiejski Dom Kultury Witosław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8DF" w:rsidTr="008646EA">
        <w:tc>
          <w:tcPr>
            <w:tcW w:w="4606" w:type="dxa"/>
          </w:tcPr>
          <w:p w:rsidR="00AD68DF" w:rsidRDefault="00AD68DF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606" w:type="dxa"/>
          </w:tcPr>
          <w:p w:rsidR="00AD68DF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35.548,60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14.202,52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3.991,15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AD68DF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181,86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FB7CCE" w:rsidP="00FB7C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669,37</w:t>
            </w:r>
          </w:p>
        </w:tc>
      </w:tr>
      <w:tr w:rsidR="00FB7CCE" w:rsidTr="008646EA">
        <w:tc>
          <w:tcPr>
            <w:tcW w:w="4606" w:type="dxa"/>
          </w:tcPr>
          <w:p w:rsidR="00FB7CCE" w:rsidRDefault="008837A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FB7CCE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182,45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710,00</w:t>
            </w:r>
          </w:p>
        </w:tc>
      </w:tr>
      <w:tr w:rsidR="008837A9" w:rsidTr="00B51344">
        <w:tc>
          <w:tcPr>
            <w:tcW w:w="4606" w:type="dxa"/>
          </w:tcPr>
          <w:p w:rsidR="008837A9" w:rsidRDefault="008837A9" w:rsidP="00B5134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8837A9" w:rsidRDefault="008837A9" w:rsidP="00B5134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1.003,37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1.665,21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822,39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1.526,43</w:t>
            </w:r>
          </w:p>
        </w:tc>
      </w:tr>
      <w:tr w:rsidR="00C31F57" w:rsidTr="008646EA">
        <w:tc>
          <w:tcPr>
            <w:tcW w:w="4606" w:type="dxa"/>
          </w:tcPr>
          <w:p w:rsidR="00C31F57" w:rsidRDefault="00462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56,68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4151F5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46.295,76</w:t>
            </w:r>
          </w:p>
        </w:tc>
      </w:tr>
      <w:tr w:rsidR="005570AC" w:rsidTr="008646EA">
        <w:tc>
          <w:tcPr>
            <w:tcW w:w="4606" w:type="dxa"/>
          </w:tcPr>
          <w:p w:rsidR="005570AC" w:rsidRDefault="005570AC" w:rsidP="005570AC">
            <w:pPr>
              <w:tabs>
                <w:tab w:val="left" w:pos="1384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5570AC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5.735,38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8837A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336,10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4151F5" w:rsidRPr="001F2942" w:rsidRDefault="008837A9" w:rsidP="002067CE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113.031,27</w:t>
            </w:r>
          </w:p>
        </w:tc>
      </w:tr>
      <w:tr w:rsidR="00C31F57" w:rsidTr="008646EA">
        <w:tc>
          <w:tcPr>
            <w:tcW w:w="9212" w:type="dxa"/>
            <w:gridSpan w:val="2"/>
          </w:tcPr>
          <w:p w:rsidR="00C31F57" w:rsidRDefault="004151F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lastRenderedPageBreak/>
              <w:t>Stadion Miejski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936A4E" w:rsidTr="008646EA">
        <w:tc>
          <w:tcPr>
            <w:tcW w:w="4606" w:type="dxa"/>
          </w:tcPr>
          <w:p w:rsidR="00936A4E" w:rsidRDefault="00936A4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936A4E" w:rsidRDefault="00936A4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3.235,87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936A4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12.882,92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</w:t>
            </w:r>
            <w:r w:rsidR="00936A4E">
              <w:rPr>
                <w:sz w:val="24"/>
                <w:szCs w:val="24"/>
              </w:rPr>
              <w:t>artykułów pozostałych</w:t>
            </w:r>
          </w:p>
        </w:tc>
        <w:tc>
          <w:tcPr>
            <w:tcW w:w="4606" w:type="dxa"/>
          </w:tcPr>
          <w:p w:rsidR="00C31F57" w:rsidRDefault="00936A4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5.012,07</w:t>
            </w:r>
          </w:p>
        </w:tc>
      </w:tr>
      <w:tr w:rsidR="00936A4E" w:rsidTr="008646EA">
        <w:tc>
          <w:tcPr>
            <w:tcW w:w="4606" w:type="dxa"/>
          </w:tcPr>
          <w:p w:rsidR="00936A4E" w:rsidRDefault="00936A4E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936A4E" w:rsidRDefault="00936A4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923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493,20</w:t>
            </w:r>
          </w:p>
        </w:tc>
      </w:tr>
      <w:tr w:rsidR="005649A1" w:rsidTr="008646EA">
        <w:tc>
          <w:tcPr>
            <w:tcW w:w="4606" w:type="dxa"/>
          </w:tcPr>
          <w:p w:rsidR="005649A1" w:rsidRDefault="005649A1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606" w:type="dxa"/>
          </w:tcPr>
          <w:p w:rsidR="005649A1" w:rsidRDefault="00936A4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21.883,87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936A4E" w:rsidP="00054AB8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46.507,93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114D5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Place </w:t>
            </w:r>
            <w:r w:rsidR="004B5201" w:rsidRPr="0029304A">
              <w:rPr>
                <w:b/>
                <w:sz w:val="24"/>
                <w:szCs w:val="24"/>
              </w:rPr>
              <w:t>zabaw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495B" w:rsidTr="008646EA">
        <w:tc>
          <w:tcPr>
            <w:tcW w:w="4606" w:type="dxa"/>
          </w:tcPr>
          <w:p w:rsidR="0013495B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13495B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15.937,03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2.951,20</w:t>
            </w:r>
          </w:p>
        </w:tc>
      </w:tr>
      <w:tr w:rsidR="0013495B" w:rsidTr="008646EA">
        <w:tc>
          <w:tcPr>
            <w:tcW w:w="4606" w:type="dxa"/>
          </w:tcPr>
          <w:p w:rsidR="0013495B" w:rsidRDefault="0013495B" w:rsidP="0013495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606" w:type="dxa"/>
          </w:tcPr>
          <w:p w:rsidR="0013495B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1.399,99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13495B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20.288,22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4B520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67058">
              <w:rPr>
                <w:b/>
                <w:sz w:val="24"/>
                <w:szCs w:val="24"/>
              </w:rPr>
              <w:t>Świetl</w:t>
            </w:r>
            <w:r w:rsidRPr="0029304A">
              <w:rPr>
                <w:b/>
                <w:sz w:val="24"/>
                <w:szCs w:val="24"/>
              </w:rPr>
              <w:t xml:space="preserve">ica </w:t>
            </w:r>
            <w:r w:rsidR="00C60196" w:rsidRPr="0029304A">
              <w:rPr>
                <w:b/>
                <w:sz w:val="24"/>
                <w:szCs w:val="24"/>
              </w:rPr>
              <w:t>Białowie</w:t>
            </w:r>
            <w:r w:rsidR="0029304A">
              <w:rPr>
                <w:b/>
                <w:sz w:val="24"/>
                <w:szCs w:val="24"/>
              </w:rPr>
              <w:t>ż</w:t>
            </w:r>
            <w:r w:rsidR="00C60196" w:rsidRPr="0029304A">
              <w:rPr>
                <w:b/>
                <w:sz w:val="24"/>
                <w:szCs w:val="24"/>
              </w:rPr>
              <w:t>a</w:t>
            </w:r>
          </w:p>
          <w:p w:rsidR="00747AB9" w:rsidRDefault="00747AB9" w:rsidP="0029304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13495B" w:rsidTr="008646EA">
        <w:tc>
          <w:tcPr>
            <w:tcW w:w="4606" w:type="dxa"/>
          </w:tcPr>
          <w:p w:rsidR="0013495B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13495B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7.768,16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1.407,44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72,03</w:t>
            </w:r>
          </w:p>
        </w:tc>
      </w:tr>
      <w:tr w:rsidR="00F05CBB" w:rsidTr="008646EA">
        <w:tc>
          <w:tcPr>
            <w:tcW w:w="4606" w:type="dxa"/>
          </w:tcPr>
          <w:p w:rsidR="00F05CBB" w:rsidRDefault="00F05CB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F05CBB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232,62</w:t>
            </w:r>
          </w:p>
        </w:tc>
      </w:tr>
      <w:tr w:rsidR="0013495B" w:rsidTr="008646EA">
        <w:tc>
          <w:tcPr>
            <w:tcW w:w="4606" w:type="dxa"/>
          </w:tcPr>
          <w:p w:rsidR="0013495B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13495B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226,39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4.680,00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800,28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13495B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15.495,52</w:t>
            </w:r>
          </w:p>
        </w:tc>
      </w:tr>
    </w:tbl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2F0030" w:rsidRDefault="002F0030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C60196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157">
              <w:rPr>
                <w:b/>
                <w:sz w:val="24"/>
                <w:szCs w:val="24"/>
              </w:rPr>
              <w:lastRenderedPageBreak/>
              <w:t>Świetlica Drążno</w:t>
            </w:r>
          </w:p>
          <w:p w:rsidR="00747AB9" w:rsidRPr="00FD6157" w:rsidRDefault="00747AB9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3495B" w:rsidTr="008646EA">
        <w:tc>
          <w:tcPr>
            <w:tcW w:w="4606" w:type="dxa"/>
          </w:tcPr>
          <w:p w:rsidR="0013495B" w:rsidRDefault="0013495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13495B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15.326,56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2.528,32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2.821,98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118,29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339,96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765,13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664,98</w:t>
            </w:r>
          </w:p>
        </w:tc>
      </w:tr>
      <w:tr w:rsidR="00C31F57" w:rsidTr="008646EA">
        <w:tc>
          <w:tcPr>
            <w:tcW w:w="4606" w:type="dxa"/>
          </w:tcPr>
          <w:p w:rsidR="00C31F57" w:rsidRDefault="00C6019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13495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4.920,00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48417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27.503,74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C60196" w:rsidRDefault="00C60196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Drzewianowo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84178" w:rsidTr="008646EA">
        <w:tc>
          <w:tcPr>
            <w:tcW w:w="4606" w:type="dxa"/>
          </w:tcPr>
          <w:p w:rsidR="00484178" w:rsidRDefault="004841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484178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13.706,72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2.650,12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428,17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232,62</w:t>
            </w:r>
          </w:p>
        </w:tc>
      </w:tr>
      <w:tr w:rsidR="00484178" w:rsidTr="008646EA">
        <w:tc>
          <w:tcPr>
            <w:tcW w:w="4606" w:type="dxa"/>
          </w:tcPr>
          <w:p w:rsidR="00484178" w:rsidRDefault="004841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484178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64,24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2.612,90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C31F57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380,86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1.026,00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166,12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48417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27.391,82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2F0030" w:rsidRDefault="002F0030">
      <w:pPr>
        <w:widowControl/>
        <w:suppressAutoHyphens w:val="0"/>
        <w:autoSpaceDE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RPr="00747AB9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lastRenderedPageBreak/>
              <w:t>Świetlica Izabela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84178" w:rsidTr="008646EA">
        <w:tc>
          <w:tcPr>
            <w:tcW w:w="4606" w:type="dxa"/>
          </w:tcPr>
          <w:p w:rsidR="00484178" w:rsidRDefault="0048417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484178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7.052,07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1.552,65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251,82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139,66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256,43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681,02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4.680,00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48417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800,28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133,84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87775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15.838,01</w:t>
            </w:r>
          </w:p>
        </w:tc>
      </w:tr>
    </w:tbl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Pr="00747AB9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Jeziorki Zabartowskie</w:t>
            </w:r>
          </w:p>
          <w:p w:rsidR="00747AB9" w:rsidRDefault="00747AB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732,61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245,49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431,37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3.960,00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677,16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116,20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87775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6.591,22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747AB9" w:rsidRPr="002F0030" w:rsidRDefault="00747AB9" w:rsidP="002F0030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RPr="00747AB9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Kaźmierzewo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77758" w:rsidTr="008646EA">
        <w:tc>
          <w:tcPr>
            <w:tcW w:w="4606" w:type="dxa"/>
          </w:tcPr>
          <w:p w:rsidR="00877758" w:rsidRDefault="00877758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877758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8.067,70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1.142,27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66,27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232,70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38,93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334,58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4.680,00</w:t>
            </w:r>
          </w:p>
        </w:tc>
      </w:tr>
      <w:tr w:rsidR="00C31F57" w:rsidTr="00477921">
        <w:tc>
          <w:tcPr>
            <w:tcW w:w="4606" w:type="dxa"/>
            <w:tcBorders>
              <w:bottom w:val="single" w:sz="4" w:space="0" w:color="auto"/>
            </w:tcBorders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C31F57" w:rsidRDefault="0087775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800,28</w:t>
            </w:r>
          </w:p>
        </w:tc>
      </w:tr>
      <w:tr w:rsidR="00C31F57" w:rsidRPr="001F2942" w:rsidTr="00477921">
        <w:tc>
          <w:tcPr>
            <w:tcW w:w="4606" w:type="dxa"/>
            <w:tcBorders>
              <w:bottom w:val="single" w:sz="4" w:space="0" w:color="auto"/>
            </w:tcBorders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C31F57" w:rsidRPr="001F2942" w:rsidRDefault="00877758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15.562,73</w:t>
            </w:r>
          </w:p>
        </w:tc>
      </w:tr>
      <w:tr w:rsidR="00740142" w:rsidTr="00477921">
        <w:tc>
          <w:tcPr>
            <w:tcW w:w="9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5E7" w:rsidRDefault="000025E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31F57" w:rsidTr="00740142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0D" w:rsidRDefault="00740142" w:rsidP="0074014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0142">
              <w:rPr>
                <w:b/>
                <w:sz w:val="24"/>
                <w:szCs w:val="24"/>
              </w:rPr>
              <w:lastRenderedPageBreak/>
              <w:t xml:space="preserve">Świetlica </w:t>
            </w:r>
            <w:proofErr w:type="spellStart"/>
            <w:r w:rsidRPr="00740142">
              <w:rPr>
                <w:b/>
                <w:sz w:val="24"/>
                <w:szCs w:val="24"/>
              </w:rPr>
              <w:t>Konstantowo</w:t>
            </w:r>
            <w:proofErr w:type="spellEnd"/>
          </w:p>
          <w:p w:rsidR="00740142" w:rsidRPr="00740142" w:rsidRDefault="00740142" w:rsidP="0074014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740142" w:rsidTr="00B51344">
        <w:tc>
          <w:tcPr>
            <w:tcW w:w="4606" w:type="dxa"/>
          </w:tcPr>
          <w:p w:rsidR="00740142" w:rsidRDefault="00740142" w:rsidP="00B5134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606" w:type="dxa"/>
          </w:tcPr>
          <w:p w:rsidR="00740142" w:rsidRDefault="00740142" w:rsidP="00B51344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46,63</w:t>
            </w:r>
          </w:p>
        </w:tc>
      </w:tr>
      <w:tr w:rsidR="00740142" w:rsidRPr="001F2942" w:rsidTr="00B51344">
        <w:tc>
          <w:tcPr>
            <w:tcW w:w="4606" w:type="dxa"/>
          </w:tcPr>
          <w:p w:rsidR="00740142" w:rsidRPr="001F2942" w:rsidRDefault="00740142" w:rsidP="00B5134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740142" w:rsidRPr="001F2942" w:rsidRDefault="00740142" w:rsidP="00B51344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46,63</w:t>
            </w:r>
          </w:p>
        </w:tc>
      </w:tr>
      <w:tr w:rsidR="00740142" w:rsidRPr="002F0030" w:rsidTr="00477921">
        <w:trPr>
          <w:trHeight w:val="962"/>
        </w:trPr>
        <w:tc>
          <w:tcPr>
            <w:tcW w:w="9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0030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D640D" w:rsidTr="00AD640D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AD640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Krukówko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74014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3.394,71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74014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962,12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740142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204,89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491,96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1.189,02</w:t>
            </w:r>
          </w:p>
        </w:tc>
      </w:tr>
      <w:tr w:rsidR="00C31F57" w:rsidTr="008646EA">
        <w:tc>
          <w:tcPr>
            <w:tcW w:w="4606" w:type="dxa"/>
          </w:tcPr>
          <w:p w:rsidR="00C31F57" w:rsidRDefault="002F003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C31F57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893,27</w:t>
            </w:r>
          </w:p>
        </w:tc>
      </w:tr>
      <w:tr w:rsidR="00C31F57" w:rsidTr="008646EA">
        <w:tc>
          <w:tcPr>
            <w:tcW w:w="4606" w:type="dxa"/>
          </w:tcPr>
          <w:p w:rsidR="00C31F57" w:rsidRDefault="00AD640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820,80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136,72</w:t>
            </w:r>
          </w:p>
        </w:tc>
      </w:tr>
      <w:tr w:rsidR="00C31F57" w:rsidRPr="001F2942" w:rsidTr="008646EA">
        <w:tc>
          <w:tcPr>
            <w:tcW w:w="4606" w:type="dxa"/>
          </w:tcPr>
          <w:p w:rsidR="00C31F57" w:rsidRPr="001F2942" w:rsidRDefault="00C31F57" w:rsidP="008646E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Pr="001F2942" w:rsidRDefault="000D1F61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13.950,91</w:t>
            </w:r>
          </w:p>
        </w:tc>
      </w:tr>
    </w:tbl>
    <w:p w:rsidR="00AD640D" w:rsidRDefault="00AD640D" w:rsidP="00F5749B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AD640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Matyldzin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D1F61" w:rsidTr="00F87A2B">
        <w:tc>
          <w:tcPr>
            <w:tcW w:w="4606" w:type="dxa"/>
          </w:tcPr>
          <w:p w:rsidR="000D1F61" w:rsidRDefault="000D1F6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606" w:type="dxa"/>
          </w:tcPr>
          <w:p w:rsidR="000D1F61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7.220,40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3.396,09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233,77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1.145,37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207,16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1.638,53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195,78</w:t>
            </w:r>
          </w:p>
        </w:tc>
      </w:tr>
      <w:tr w:rsidR="000D1F61" w:rsidTr="00F87A2B">
        <w:tc>
          <w:tcPr>
            <w:tcW w:w="4606" w:type="dxa"/>
          </w:tcPr>
          <w:p w:rsidR="000D1F61" w:rsidRDefault="000D1F6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0D1F61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4.920,00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964,44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0D1F6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157,42</w:t>
            </w:r>
          </w:p>
        </w:tc>
      </w:tr>
      <w:tr w:rsidR="000D1F61" w:rsidTr="00F87A2B">
        <w:tc>
          <w:tcPr>
            <w:tcW w:w="4606" w:type="dxa"/>
          </w:tcPr>
          <w:p w:rsidR="000D1F61" w:rsidRDefault="000D1F6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0D1F61" w:rsidRDefault="00AC3D2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65,19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AC3D25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20.905,19</w:t>
            </w:r>
          </w:p>
        </w:tc>
      </w:tr>
    </w:tbl>
    <w:p w:rsidR="00477921" w:rsidRDefault="00477921" w:rsidP="00AD640D">
      <w:pPr>
        <w:spacing w:line="276" w:lineRule="auto"/>
        <w:jc w:val="both"/>
        <w:rPr>
          <w:sz w:val="24"/>
          <w:szCs w:val="24"/>
        </w:rPr>
      </w:pPr>
    </w:p>
    <w:p w:rsidR="00477921" w:rsidRDefault="00477921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Świetlica Roś</w:t>
            </w:r>
            <w:r w:rsidR="00AD640D" w:rsidRPr="00747AB9">
              <w:rPr>
                <w:b/>
                <w:sz w:val="24"/>
                <w:szCs w:val="24"/>
              </w:rPr>
              <w:t>cimin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B51344" w:rsidTr="00F87A2B">
        <w:tc>
          <w:tcPr>
            <w:tcW w:w="4606" w:type="dxa"/>
          </w:tcPr>
          <w:p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B51344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7.327,83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1.759,48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5.690,06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232,63</w:t>
            </w:r>
          </w:p>
        </w:tc>
      </w:tr>
      <w:tr w:rsidR="00B51344" w:rsidTr="00F87A2B">
        <w:tc>
          <w:tcPr>
            <w:tcW w:w="4606" w:type="dxa"/>
          </w:tcPr>
          <w:p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B51344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345,09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279,80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141,34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usług </w:t>
            </w:r>
            <w:r w:rsidR="00AD640D">
              <w:rPr>
                <w:sz w:val="24"/>
                <w:szCs w:val="24"/>
              </w:rPr>
              <w:t>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240,51</w:t>
            </w:r>
          </w:p>
        </w:tc>
      </w:tr>
      <w:tr w:rsidR="00B51344" w:rsidTr="00F87A2B">
        <w:tc>
          <w:tcPr>
            <w:tcW w:w="4606" w:type="dxa"/>
          </w:tcPr>
          <w:p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B51344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1.149,12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183,76</w:t>
            </w:r>
          </w:p>
        </w:tc>
      </w:tr>
      <w:tr w:rsidR="00B51344" w:rsidTr="00F87A2B">
        <w:tc>
          <w:tcPr>
            <w:tcW w:w="4606" w:type="dxa"/>
          </w:tcPr>
          <w:p w:rsidR="00B51344" w:rsidRDefault="00B51344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B51344" w:rsidRDefault="00B51344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239,04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B51344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24.406,74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Pr="00747AB9" w:rsidRDefault="00AD640D" w:rsidP="00747AB9">
      <w:pPr>
        <w:spacing w:line="276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RPr="00747AB9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Samsieczynek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4877" w:rsidTr="00F87A2B">
        <w:tc>
          <w:tcPr>
            <w:tcW w:w="4606" w:type="dxa"/>
          </w:tcPr>
          <w:p w:rsidR="00124877" w:rsidRDefault="00124877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606" w:type="dxa"/>
          </w:tcPr>
          <w:p w:rsidR="00124877" w:rsidRDefault="00856F1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7.377,78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856F1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1.778,44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856F18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1.008,62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860,18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6.000,00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1.026,00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E432FC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18.407,73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2F0030" w:rsidRDefault="002F0030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lastRenderedPageBreak/>
              <w:t>Świetlica W</w:t>
            </w:r>
            <w:r w:rsidR="00747AB9" w:rsidRPr="00747AB9">
              <w:rPr>
                <w:b/>
                <w:sz w:val="24"/>
                <w:szCs w:val="24"/>
              </w:rPr>
              <w:t>i</w:t>
            </w:r>
            <w:r w:rsidRPr="00747AB9">
              <w:rPr>
                <w:b/>
                <w:sz w:val="24"/>
                <w:szCs w:val="24"/>
              </w:rPr>
              <w:t>ele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432FC" w:rsidTr="00F87A2B">
        <w:tc>
          <w:tcPr>
            <w:tcW w:w="4606" w:type="dxa"/>
          </w:tcPr>
          <w:p w:rsidR="00E432FC" w:rsidRDefault="00E432FC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Amortyzacja </w:t>
            </w:r>
          </w:p>
        </w:tc>
        <w:tc>
          <w:tcPr>
            <w:tcW w:w="4606" w:type="dxa"/>
          </w:tcPr>
          <w:p w:rsidR="00E432FC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19.307,73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5.437,20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1.979,29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1.109,40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2.074,25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2.280,71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1.255,77</w:t>
            </w:r>
          </w:p>
        </w:tc>
      </w:tr>
      <w:tr w:rsidR="00AD640D" w:rsidTr="00F87A2B">
        <w:tc>
          <w:tcPr>
            <w:tcW w:w="4606" w:type="dxa"/>
          </w:tcPr>
          <w:p w:rsidR="00AD640D" w:rsidRDefault="00D156D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4.800,00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E432F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820,80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E432FC" w:rsidP="002F02C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136,72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2F02CC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39.442,16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F2315">
              <w:rPr>
                <w:b/>
                <w:sz w:val="24"/>
                <w:szCs w:val="24"/>
              </w:rPr>
              <w:t>Świetlica Wyrza</w:t>
            </w:r>
          </w:p>
          <w:p w:rsidR="006F2315" w:rsidRPr="006F2315" w:rsidRDefault="006F2315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F02CC" w:rsidTr="00F87A2B">
        <w:tc>
          <w:tcPr>
            <w:tcW w:w="4606" w:type="dxa"/>
          </w:tcPr>
          <w:p w:rsidR="002F02CC" w:rsidRDefault="002F02CC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Amortyzacja</w:t>
            </w:r>
          </w:p>
        </w:tc>
        <w:tc>
          <w:tcPr>
            <w:tcW w:w="4606" w:type="dxa"/>
          </w:tcPr>
          <w:p w:rsidR="002F02CC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7.819,17</w:t>
            </w:r>
          </w:p>
        </w:tc>
      </w:tr>
      <w:tr w:rsidR="002F02CC" w:rsidTr="00F87A2B">
        <w:tc>
          <w:tcPr>
            <w:tcW w:w="4606" w:type="dxa"/>
          </w:tcPr>
          <w:p w:rsidR="002F02CC" w:rsidRDefault="002F02CC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energii </w:t>
            </w:r>
          </w:p>
        </w:tc>
        <w:tc>
          <w:tcPr>
            <w:tcW w:w="4606" w:type="dxa"/>
          </w:tcPr>
          <w:p w:rsidR="002F02CC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2.125,12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106,74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207,16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116,80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212,98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4.680,00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800,28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2F02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133,84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2F02CC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16.202,09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2F0030" w:rsidRDefault="002F0030">
      <w:pPr>
        <w:widowControl/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Pr="006F2315" w:rsidRDefault="00D156DD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F2315">
              <w:rPr>
                <w:b/>
                <w:sz w:val="24"/>
                <w:szCs w:val="24"/>
              </w:rPr>
              <w:lastRenderedPageBreak/>
              <w:t>Hala widowiskowo</w:t>
            </w:r>
            <w:r w:rsidR="00C94D39">
              <w:rPr>
                <w:b/>
                <w:sz w:val="24"/>
                <w:szCs w:val="24"/>
              </w:rPr>
              <w:t xml:space="preserve"> </w:t>
            </w:r>
            <w:r w:rsidRPr="006F2315">
              <w:rPr>
                <w:b/>
                <w:sz w:val="24"/>
                <w:szCs w:val="24"/>
              </w:rPr>
              <w:t>-</w:t>
            </w:r>
            <w:r w:rsidR="00C94D39">
              <w:rPr>
                <w:b/>
                <w:sz w:val="24"/>
                <w:szCs w:val="24"/>
              </w:rPr>
              <w:t xml:space="preserve"> </w:t>
            </w:r>
            <w:r w:rsidRPr="006F2315">
              <w:rPr>
                <w:b/>
                <w:sz w:val="24"/>
                <w:szCs w:val="24"/>
              </w:rPr>
              <w:t>sportowa</w:t>
            </w:r>
          </w:p>
          <w:p w:rsidR="006F2315" w:rsidRDefault="006F231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materiałów- opał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25.791,52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26.100,54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278,43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63.852,00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4.801,93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D156DD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18.230,33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A140B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1.295,08</w:t>
            </w:r>
          </w:p>
        </w:tc>
      </w:tr>
      <w:tr w:rsidR="00AD640D" w:rsidTr="00F87A2B">
        <w:tc>
          <w:tcPr>
            <w:tcW w:w="4606" w:type="dxa"/>
          </w:tcPr>
          <w:p w:rsidR="00AD640D" w:rsidRDefault="002F0030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</w:t>
            </w:r>
            <w:r w:rsidR="00AD640D">
              <w:rPr>
                <w:sz w:val="24"/>
                <w:szCs w:val="24"/>
              </w:rPr>
              <w:t xml:space="preserve">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49.750,78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117,10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A140B5" w:rsidRDefault="00A140B5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1.006,42</w:t>
            </w:r>
          </w:p>
        </w:tc>
      </w:tr>
      <w:tr w:rsidR="00A140B5" w:rsidTr="00F87A2B">
        <w:tc>
          <w:tcPr>
            <w:tcW w:w="4606" w:type="dxa"/>
          </w:tcPr>
          <w:p w:rsidR="00A140B5" w:rsidRDefault="00A140B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Szkolenia</w:t>
            </w:r>
          </w:p>
        </w:tc>
        <w:tc>
          <w:tcPr>
            <w:tcW w:w="4606" w:type="dxa"/>
          </w:tcPr>
          <w:p w:rsidR="00A140B5" w:rsidRDefault="00E142D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AD640D" w:rsidRDefault="00E142D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50.438,70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E142D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6.115,02</w:t>
            </w:r>
          </w:p>
        </w:tc>
      </w:tr>
      <w:tr w:rsidR="00E142D1" w:rsidTr="00F87A2B">
        <w:tc>
          <w:tcPr>
            <w:tcW w:w="4606" w:type="dxa"/>
          </w:tcPr>
          <w:p w:rsidR="00E142D1" w:rsidRDefault="00E142D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E142D1" w:rsidRDefault="00E142D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671,55</w:t>
            </w:r>
          </w:p>
        </w:tc>
      </w:tr>
      <w:tr w:rsidR="00E142D1" w:rsidTr="00F87A2B">
        <w:tc>
          <w:tcPr>
            <w:tcW w:w="4606" w:type="dxa"/>
          </w:tcPr>
          <w:p w:rsidR="00E142D1" w:rsidRDefault="00E142D1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E142D1" w:rsidRDefault="00E142D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1937,15</w:t>
            </w:r>
          </w:p>
        </w:tc>
      </w:tr>
      <w:tr w:rsidR="00AD640D" w:rsidRPr="001F2942" w:rsidTr="00F87A2B">
        <w:tc>
          <w:tcPr>
            <w:tcW w:w="4606" w:type="dxa"/>
          </w:tcPr>
          <w:p w:rsidR="00AD640D" w:rsidRPr="001F2942" w:rsidRDefault="00AD640D" w:rsidP="00F87A2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Pr="001F2942" w:rsidRDefault="00E142D1" w:rsidP="00F74F23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251.166,55</w:t>
            </w:r>
          </w:p>
        </w:tc>
      </w:tr>
    </w:tbl>
    <w:p w:rsidR="00A52E19" w:rsidRPr="000E1A66" w:rsidRDefault="00A52E19" w:rsidP="00F5749B">
      <w:pPr>
        <w:spacing w:line="276" w:lineRule="auto"/>
        <w:jc w:val="both"/>
        <w:rPr>
          <w:sz w:val="28"/>
          <w:szCs w:val="28"/>
        </w:rPr>
      </w:pPr>
    </w:p>
    <w:p w:rsidR="000E1A66" w:rsidRPr="002F0030" w:rsidRDefault="000E1A66" w:rsidP="002F0030">
      <w:pPr>
        <w:widowControl/>
        <w:numPr>
          <w:ilvl w:val="0"/>
          <w:numId w:val="25"/>
        </w:numPr>
        <w:tabs>
          <w:tab w:val="clear" w:pos="840"/>
          <w:tab w:val="left" w:pos="709"/>
        </w:tabs>
        <w:autoSpaceDE/>
        <w:spacing w:line="276" w:lineRule="auto"/>
        <w:ind w:left="709"/>
        <w:jc w:val="both"/>
        <w:rPr>
          <w:sz w:val="24"/>
          <w:szCs w:val="24"/>
        </w:rPr>
      </w:pPr>
      <w:r w:rsidRPr="00A52E19">
        <w:rPr>
          <w:sz w:val="24"/>
          <w:szCs w:val="24"/>
        </w:rPr>
        <w:t>Zobowiązania Miejsko-Gminnego Ośrodka Kultury i Rekreacji w Mroczy</w:t>
      </w:r>
      <w:r w:rsidR="002F0030">
        <w:rPr>
          <w:sz w:val="24"/>
          <w:szCs w:val="24"/>
        </w:rPr>
        <w:t xml:space="preserve"> na dzień</w:t>
      </w:r>
      <w:r w:rsidR="00710F59" w:rsidRPr="002F0030">
        <w:rPr>
          <w:sz w:val="24"/>
          <w:szCs w:val="24"/>
        </w:rPr>
        <w:t xml:space="preserve"> 31.12</w:t>
      </w:r>
      <w:r w:rsidR="00D033A0" w:rsidRPr="002F0030">
        <w:rPr>
          <w:sz w:val="24"/>
          <w:szCs w:val="24"/>
        </w:rPr>
        <w:t>.2016</w:t>
      </w:r>
      <w:r w:rsidRPr="002F0030">
        <w:rPr>
          <w:sz w:val="24"/>
          <w:szCs w:val="24"/>
        </w:rPr>
        <w:t xml:space="preserve"> r.</w:t>
      </w:r>
    </w:p>
    <w:p w:rsidR="000E1A66" w:rsidRPr="00D7319D" w:rsidRDefault="000E1A66" w:rsidP="00F5749B">
      <w:pPr>
        <w:spacing w:line="276" w:lineRule="auto"/>
        <w:ind w:left="360"/>
        <w:jc w:val="both"/>
        <w:rPr>
          <w:sz w:val="24"/>
          <w:szCs w:val="24"/>
        </w:rPr>
      </w:pPr>
    </w:p>
    <w:p w:rsidR="000E1A66" w:rsidRPr="00D7319D" w:rsidRDefault="00D53B19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70.000,00 </w:t>
      </w:r>
      <w:r w:rsidR="00C94D39">
        <w:rPr>
          <w:sz w:val="24"/>
          <w:szCs w:val="24"/>
        </w:rPr>
        <w:t>zł długoterminowy</w:t>
      </w:r>
      <w:r w:rsidR="000E1A66" w:rsidRPr="00D7319D">
        <w:rPr>
          <w:sz w:val="24"/>
          <w:szCs w:val="24"/>
        </w:rPr>
        <w:t xml:space="preserve"> kredyt w rachunku </w:t>
      </w:r>
      <w:r w:rsidR="007A25A1">
        <w:rPr>
          <w:sz w:val="24"/>
          <w:szCs w:val="24"/>
        </w:rPr>
        <w:t xml:space="preserve">bieżącym </w:t>
      </w:r>
      <w:r w:rsidR="000E1A66" w:rsidRPr="00D7319D">
        <w:rPr>
          <w:sz w:val="24"/>
          <w:szCs w:val="24"/>
        </w:rPr>
        <w:t xml:space="preserve">bankowym. </w:t>
      </w:r>
    </w:p>
    <w:p w:rsidR="000E1A66" w:rsidRDefault="00D53B19" w:rsidP="00F5749B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Jest to zobowiązanie </w:t>
      </w:r>
      <w:r w:rsidR="000E1A66" w:rsidRPr="00D7319D">
        <w:rPr>
          <w:sz w:val="24"/>
          <w:szCs w:val="24"/>
        </w:rPr>
        <w:t>niewymagalne.</w:t>
      </w:r>
    </w:p>
    <w:p w:rsidR="00F81F7C" w:rsidRDefault="00F81F7C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C56CEA" w:rsidRDefault="00C56CEA" w:rsidP="00C56CEA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Zobowiązania z tytułu dostaw i usług 4.939,65 zł,</w:t>
      </w:r>
    </w:p>
    <w:p w:rsidR="00C56CEA" w:rsidRDefault="00C56CEA" w:rsidP="00C56CEA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Zobowiązania z tytułu zwrotu kaucji za wynajem świetlicy 2.100,00 zł.</w:t>
      </w:r>
    </w:p>
    <w:p w:rsidR="00C56CEA" w:rsidRPr="00C56CEA" w:rsidRDefault="00C56CEA" w:rsidP="00C56CEA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Są to zobowiązania niewymagalne.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0E1A66" w:rsidRPr="00D7319D" w:rsidRDefault="00114D55" w:rsidP="002F0030">
      <w:pPr>
        <w:spacing w:line="276" w:lineRule="auto"/>
        <w:ind w:left="705" w:hanging="345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>Należności Miejsko</w:t>
      </w:r>
      <w:r w:rsidR="00F67058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>-</w:t>
      </w:r>
      <w:r w:rsidR="00F67058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>Gminnego Ośrod</w:t>
      </w:r>
      <w:r w:rsidR="002F0030">
        <w:rPr>
          <w:sz w:val="24"/>
          <w:szCs w:val="24"/>
        </w:rPr>
        <w:t xml:space="preserve">ka Kultury i Rekreacji w Mroczy </w:t>
      </w:r>
      <w:r w:rsidR="00710F59">
        <w:rPr>
          <w:sz w:val="24"/>
          <w:szCs w:val="24"/>
        </w:rPr>
        <w:t>na dzień 31.12</w:t>
      </w:r>
      <w:r w:rsidR="00D53B19">
        <w:rPr>
          <w:sz w:val="24"/>
          <w:szCs w:val="24"/>
        </w:rPr>
        <w:t>.2016</w:t>
      </w:r>
      <w:r w:rsidR="000E1A66" w:rsidRPr="00D7319D">
        <w:rPr>
          <w:sz w:val="24"/>
          <w:szCs w:val="24"/>
        </w:rPr>
        <w:t xml:space="preserve"> r.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8B6D5B" w:rsidP="00F5749B">
      <w:pPr>
        <w:pStyle w:val="Akapitzlist"/>
        <w:numPr>
          <w:ilvl w:val="0"/>
          <w:numId w:val="4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121.880,37 </w:t>
      </w:r>
      <w:r w:rsidR="000E1A66" w:rsidRPr="00D7319D">
        <w:rPr>
          <w:sz w:val="24"/>
          <w:szCs w:val="24"/>
        </w:rPr>
        <w:t xml:space="preserve">zł 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w tym:</w:t>
      </w:r>
      <w:r w:rsidR="00D53B19">
        <w:rPr>
          <w:sz w:val="24"/>
          <w:szCs w:val="24"/>
        </w:rPr>
        <w:t xml:space="preserve"> </w:t>
      </w:r>
    </w:p>
    <w:p w:rsidR="00B718C3" w:rsidRDefault="00710F59" w:rsidP="00477921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- 121.880,37</w:t>
      </w:r>
      <w:r w:rsidR="00B718C3">
        <w:rPr>
          <w:sz w:val="24"/>
          <w:szCs w:val="24"/>
        </w:rPr>
        <w:t xml:space="preserve"> zł należności niewymagalne.</w:t>
      </w:r>
      <w:r w:rsidR="00477921">
        <w:rPr>
          <w:sz w:val="24"/>
          <w:szCs w:val="24"/>
        </w:rPr>
        <w:t xml:space="preserve"> </w:t>
      </w:r>
      <w:r w:rsidR="00B718C3">
        <w:rPr>
          <w:sz w:val="24"/>
          <w:szCs w:val="24"/>
        </w:rPr>
        <w:t>Na należności składają się następujące pozycje:</w:t>
      </w:r>
    </w:p>
    <w:p w:rsidR="00B718C3" w:rsidRDefault="00B718C3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8B6D5B">
        <w:rPr>
          <w:sz w:val="24"/>
          <w:szCs w:val="24"/>
        </w:rPr>
        <w:t xml:space="preserve"> 10.957,33</w:t>
      </w:r>
      <w:r w:rsidR="007A25A1">
        <w:rPr>
          <w:sz w:val="24"/>
          <w:szCs w:val="24"/>
        </w:rPr>
        <w:t xml:space="preserve"> zł z tytułu dostaw i usług,</w:t>
      </w:r>
    </w:p>
    <w:p w:rsidR="007A25A1" w:rsidRDefault="008B6D5B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- 897,23</w:t>
      </w:r>
      <w:r w:rsidR="007A25A1">
        <w:rPr>
          <w:sz w:val="24"/>
          <w:szCs w:val="24"/>
        </w:rPr>
        <w:t xml:space="preserve"> zł inne tytuły (ZUS),</w:t>
      </w:r>
    </w:p>
    <w:p w:rsidR="008B6D5B" w:rsidRDefault="008B6D5B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- 2.287,00  inne tytuły (US),</w:t>
      </w:r>
    </w:p>
    <w:p w:rsidR="007A25A1" w:rsidRDefault="008B6D5B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- 37.421,81</w:t>
      </w:r>
      <w:r w:rsidR="007A25A1">
        <w:rPr>
          <w:sz w:val="24"/>
          <w:szCs w:val="24"/>
        </w:rPr>
        <w:t xml:space="preserve"> zł saldo bieżącego rachunku bankowego,</w:t>
      </w:r>
    </w:p>
    <w:p w:rsidR="007A25A1" w:rsidRDefault="007A25A1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- 70.000,00 zł kredyt w rachunku bieżącym – bankowym,</w:t>
      </w:r>
    </w:p>
    <w:p w:rsidR="007A25A1" w:rsidRDefault="008B6D5B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- 317,00</w:t>
      </w:r>
      <w:r w:rsidR="00477921">
        <w:rPr>
          <w:sz w:val="24"/>
          <w:szCs w:val="24"/>
        </w:rPr>
        <w:t xml:space="preserve"> zł stan kasy na dzień 31.12</w:t>
      </w:r>
      <w:r w:rsidR="007A25A1">
        <w:rPr>
          <w:sz w:val="24"/>
          <w:szCs w:val="24"/>
        </w:rPr>
        <w:t>.2016 r.</w:t>
      </w:r>
    </w:p>
    <w:p w:rsidR="00687D5F" w:rsidRDefault="005067DD" w:rsidP="003203C4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Wykazane koszty i przychody stanowią </w:t>
      </w:r>
      <w:r w:rsidR="00FC55B3">
        <w:rPr>
          <w:sz w:val="24"/>
          <w:szCs w:val="24"/>
        </w:rPr>
        <w:t>inne kwoty niż wydatki i przychody wykonane, różnice</w:t>
      </w:r>
      <w:r w:rsidR="002F00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wynikają z rozliczeń ubiegłego roku, a także </w:t>
      </w:r>
      <w:r w:rsidR="00A917BF">
        <w:rPr>
          <w:sz w:val="24"/>
          <w:szCs w:val="24"/>
        </w:rPr>
        <w:t xml:space="preserve">związane są z płatnościami wynikającymi </w:t>
      </w:r>
      <w:r>
        <w:rPr>
          <w:sz w:val="24"/>
          <w:szCs w:val="24"/>
        </w:rPr>
        <w:t>z podatku VAT</w:t>
      </w:r>
      <w:r w:rsidR="00A917BF">
        <w:rPr>
          <w:sz w:val="24"/>
          <w:szCs w:val="24"/>
        </w:rPr>
        <w:t xml:space="preserve">, </w:t>
      </w:r>
      <w:r w:rsidR="003203C4">
        <w:rPr>
          <w:sz w:val="24"/>
          <w:szCs w:val="24"/>
        </w:rPr>
        <w:t xml:space="preserve"> którego płatnikiem jest nasza instytucja. </w:t>
      </w:r>
    </w:p>
    <w:p w:rsidR="00687D5F" w:rsidRDefault="00687D5F" w:rsidP="003203C4">
      <w:pPr>
        <w:spacing w:line="276" w:lineRule="auto"/>
        <w:jc w:val="both"/>
        <w:rPr>
          <w:sz w:val="24"/>
          <w:szCs w:val="24"/>
        </w:rPr>
      </w:pPr>
    </w:p>
    <w:p w:rsidR="00687D5F" w:rsidRDefault="00687D5F" w:rsidP="003203C4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 roku 2016 w stosunku do roku poprzedniego zmianie uległy zapasy materiałów.</w:t>
      </w:r>
    </w:p>
    <w:p w:rsidR="00910005" w:rsidRDefault="00910005" w:rsidP="003203C4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Ind w:w="392" w:type="dxa"/>
        <w:tblLook w:val="04A0"/>
      </w:tblPr>
      <w:tblGrid>
        <w:gridCol w:w="2268"/>
        <w:gridCol w:w="2410"/>
        <w:gridCol w:w="2126"/>
        <w:gridCol w:w="2092"/>
      </w:tblGrid>
      <w:tr w:rsidR="00687D5F" w:rsidTr="00687D5F">
        <w:tc>
          <w:tcPr>
            <w:tcW w:w="2268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</w:t>
            </w:r>
          </w:p>
        </w:tc>
        <w:tc>
          <w:tcPr>
            <w:tcW w:w="2410" w:type="dxa"/>
          </w:tcPr>
          <w:p w:rsidR="00D05040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 zapasów na 01.01.2016 r.</w:t>
            </w:r>
          </w:p>
          <w:p w:rsidR="00687D5F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zł</w:t>
            </w:r>
          </w:p>
        </w:tc>
        <w:tc>
          <w:tcPr>
            <w:tcW w:w="2126" w:type="dxa"/>
          </w:tcPr>
          <w:p w:rsidR="00D05040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Stan zapasów na 31.12.2016 r.</w:t>
            </w:r>
          </w:p>
          <w:p w:rsidR="00687D5F" w:rsidRDefault="00687D5F" w:rsidP="00D0504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zł</w:t>
            </w:r>
          </w:p>
        </w:tc>
        <w:tc>
          <w:tcPr>
            <w:tcW w:w="2092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Różnica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Opał Dom Kultury </w:t>
            </w:r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1.301,64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3.631,61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2.329,97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OPO</w:t>
            </w:r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7.014,24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11.735,08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4.720,84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OHR</w:t>
            </w:r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5.059,52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7.153,00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2.093,48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WDK</w:t>
            </w:r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3.600,00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8.109,01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4.509,01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687D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 w:rsidR="002F003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we Wielu</w:t>
            </w:r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2.470,00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4.691,40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2.221,40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0025E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 w:rsidR="002F003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w </w:t>
            </w:r>
            <w:proofErr w:type="spellStart"/>
            <w:r>
              <w:rPr>
                <w:sz w:val="24"/>
                <w:szCs w:val="24"/>
              </w:rPr>
              <w:t>Krukówku</w:t>
            </w:r>
            <w:proofErr w:type="spellEnd"/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2.861,15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4.497,64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1.636,49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687D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świetlica</w:t>
            </w:r>
            <w:r w:rsidR="002F0030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w Drążnie</w:t>
            </w:r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3.024,00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4.003,74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979,74</w:t>
            </w:r>
          </w:p>
        </w:tc>
      </w:tr>
      <w:tr w:rsidR="00687D5F" w:rsidTr="00687D5F">
        <w:tc>
          <w:tcPr>
            <w:tcW w:w="2268" w:type="dxa"/>
          </w:tcPr>
          <w:p w:rsidR="00687D5F" w:rsidRDefault="00687D5F" w:rsidP="00687D5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Olej Hala Widowiskowo</w:t>
            </w:r>
            <w:r w:rsidR="00C94D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-Sportowa </w:t>
            </w:r>
          </w:p>
        </w:tc>
        <w:tc>
          <w:tcPr>
            <w:tcW w:w="2410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687D5F" w:rsidRDefault="00687D5F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15.202,04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15.202,04</w:t>
            </w:r>
          </w:p>
        </w:tc>
      </w:tr>
      <w:tr w:rsidR="00687D5F" w:rsidTr="00D05040">
        <w:trPr>
          <w:trHeight w:val="705"/>
        </w:trPr>
        <w:tc>
          <w:tcPr>
            <w:tcW w:w="2268" w:type="dxa"/>
          </w:tcPr>
          <w:p w:rsidR="00687D5F" w:rsidRDefault="00D05040" w:rsidP="003203C4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Magazyn żywnościowy </w:t>
            </w:r>
          </w:p>
        </w:tc>
        <w:tc>
          <w:tcPr>
            <w:tcW w:w="2410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852,64</w:t>
            </w:r>
          </w:p>
        </w:tc>
        <w:tc>
          <w:tcPr>
            <w:tcW w:w="2126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1.724,02</w:t>
            </w:r>
          </w:p>
        </w:tc>
        <w:tc>
          <w:tcPr>
            <w:tcW w:w="2092" w:type="dxa"/>
          </w:tcPr>
          <w:p w:rsidR="00687D5F" w:rsidRDefault="00D05040" w:rsidP="00D050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871,38</w:t>
            </w:r>
          </w:p>
        </w:tc>
      </w:tr>
      <w:tr w:rsidR="00687D5F" w:rsidRPr="001F2942" w:rsidTr="00687D5F">
        <w:tc>
          <w:tcPr>
            <w:tcW w:w="2268" w:type="dxa"/>
          </w:tcPr>
          <w:p w:rsidR="00687D5F" w:rsidRPr="001F2942" w:rsidRDefault="00687D5F" w:rsidP="003203C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bookmarkStart w:id="0" w:name="_GoBack"/>
          </w:p>
        </w:tc>
        <w:tc>
          <w:tcPr>
            <w:tcW w:w="2410" w:type="dxa"/>
          </w:tcPr>
          <w:p w:rsidR="00687D5F" w:rsidRPr="001F2942" w:rsidRDefault="00D05040" w:rsidP="00D0504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26.183,19</w:t>
            </w:r>
          </w:p>
        </w:tc>
        <w:tc>
          <w:tcPr>
            <w:tcW w:w="2126" w:type="dxa"/>
          </w:tcPr>
          <w:p w:rsidR="00687D5F" w:rsidRPr="001F2942" w:rsidRDefault="00D05040" w:rsidP="00D0504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60.747,54</w:t>
            </w:r>
          </w:p>
        </w:tc>
        <w:tc>
          <w:tcPr>
            <w:tcW w:w="2092" w:type="dxa"/>
          </w:tcPr>
          <w:p w:rsidR="00687D5F" w:rsidRPr="001F2942" w:rsidRDefault="00D05040" w:rsidP="00D0504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1F2942">
              <w:rPr>
                <w:b/>
                <w:sz w:val="24"/>
                <w:szCs w:val="24"/>
              </w:rPr>
              <w:t>34.564,35</w:t>
            </w:r>
          </w:p>
        </w:tc>
      </w:tr>
      <w:bookmarkEnd w:id="0"/>
    </w:tbl>
    <w:p w:rsidR="00D05040" w:rsidRPr="00D53B19" w:rsidRDefault="00D05040">
      <w:pPr>
        <w:spacing w:line="276" w:lineRule="auto"/>
        <w:jc w:val="both"/>
        <w:rPr>
          <w:sz w:val="24"/>
          <w:szCs w:val="24"/>
        </w:rPr>
      </w:pPr>
    </w:p>
    <w:sectPr w:rsidR="00D05040" w:rsidRPr="00D53B19" w:rsidSect="00D90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C00" w:rsidRDefault="00C56C00" w:rsidP="00477921">
      <w:r>
        <w:separator/>
      </w:r>
    </w:p>
  </w:endnote>
  <w:endnote w:type="continuationSeparator" w:id="0">
    <w:p w:rsidR="00C56C00" w:rsidRDefault="00C56C00" w:rsidP="00477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C00" w:rsidRDefault="00C56C00" w:rsidP="00477921">
      <w:r>
        <w:separator/>
      </w:r>
    </w:p>
  </w:footnote>
  <w:footnote w:type="continuationSeparator" w:id="0">
    <w:p w:rsidR="00C56C00" w:rsidRDefault="00C56C00" w:rsidP="004779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color w:val="000000"/>
        <w:spacing w:val="2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1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5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3"/>
        <w:sz w:val="24"/>
        <w:szCs w:val="24"/>
      </w:rPr>
    </w:lvl>
  </w:abstractNum>
  <w:abstractNum w:abstractNumId="7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color w:val="000000"/>
        <w:spacing w:val="1"/>
        <w:sz w:val="24"/>
        <w:szCs w:val="24"/>
      </w:rPr>
    </w:lvl>
  </w:abstractNum>
  <w:abstractNum w:abstractNumId="8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spacing w:val="1"/>
      </w:r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5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000000"/>
        <w:spacing w:val="2"/>
        <w:sz w:val="24"/>
        <w:szCs w:val="24"/>
      </w:rPr>
    </w:lvl>
    <w:lvl w:ilvl="1">
      <w:start w:val="3"/>
      <w:numFmt w:val="upperLetter"/>
      <w:lvlText w:val="%2)"/>
      <w:lvlJc w:val="left"/>
      <w:pPr>
        <w:tabs>
          <w:tab w:val="num" w:pos="1305"/>
        </w:tabs>
        <w:ind w:left="1305" w:hanging="360"/>
      </w:p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3"/>
      <w:numFmt w:val="lowerLetter"/>
      <w:lvlText w:val="%1)"/>
      <w:lvlJc w:val="left"/>
      <w:pPr>
        <w:tabs>
          <w:tab w:val="num" w:pos="365"/>
        </w:tabs>
        <w:ind w:left="36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color w:val="000000"/>
        <w:spacing w:val="4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7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8"/>
    <w:lvl w:ilvl="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9"/>
    <w:lvl w:ilvl="0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0000001D"/>
    <w:multiLevelType w:val="multilevel"/>
    <w:tmpl w:val="0000001D"/>
    <w:name w:val="WW8Num3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bCs w:val="0"/>
        <w:i/>
        <w:iCs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0000001E"/>
    <w:multiLevelType w:val="singleLevel"/>
    <w:tmpl w:val="0000001E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0A261200"/>
    <w:multiLevelType w:val="hybridMultilevel"/>
    <w:tmpl w:val="8016617E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2">
    <w:nsid w:val="0C234E1D"/>
    <w:multiLevelType w:val="hybridMultilevel"/>
    <w:tmpl w:val="4F644532"/>
    <w:lvl w:ilvl="0" w:tplc="7ADE198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196E597F"/>
    <w:multiLevelType w:val="hybridMultilevel"/>
    <w:tmpl w:val="6B98273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1F67764E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265126FA"/>
    <w:multiLevelType w:val="hybridMultilevel"/>
    <w:tmpl w:val="DF0ECF5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>
    <w:nsid w:val="309F7B13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33A452D5"/>
    <w:multiLevelType w:val="hybridMultilevel"/>
    <w:tmpl w:val="4CAE1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961E4A"/>
    <w:multiLevelType w:val="hybridMultilevel"/>
    <w:tmpl w:val="76FE8068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9">
    <w:nsid w:val="58212F1B"/>
    <w:multiLevelType w:val="hybridMultilevel"/>
    <w:tmpl w:val="05641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00CD0"/>
    <w:multiLevelType w:val="hybridMultilevel"/>
    <w:tmpl w:val="8124BF7C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1">
    <w:nsid w:val="66227125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6A144A4E"/>
    <w:multiLevelType w:val="hybridMultilevel"/>
    <w:tmpl w:val="B6661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BE5B7E"/>
    <w:multiLevelType w:val="hybridMultilevel"/>
    <w:tmpl w:val="74EE6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8"/>
  </w:num>
  <w:num w:numId="4">
    <w:abstractNumId w:val="2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30"/>
  </w:num>
  <w:num w:numId="32">
    <w:abstractNumId w:val="32"/>
  </w:num>
  <w:num w:numId="33">
    <w:abstractNumId w:val="37"/>
  </w:num>
  <w:num w:numId="34">
    <w:abstractNumId w:val="34"/>
  </w:num>
  <w:num w:numId="35">
    <w:abstractNumId w:val="41"/>
  </w:num>
  <w:num w:numId="36">
    <w:abstractNumId w:val="36"/>
  </w:num>
  <w:num w:numId="37">
    <w:abstractNumId w:val="33"/>
  </w:num>
  <w:num w:numId="38">
    <w:abstractNumId w:val="42"/>
  </w:num>
  <w:num w:numId="39">
    <w:abstractNumId w:val="38"/>
  </w:num>
  <w:num w:numId="40">
    <w:abstractNumId w:val="31"/>
  </w:num>
  <w:num w:numId="41">
    <w:abstractNumId w:val="35"/>
  </w:num>
  <w:num w:numId="42">
    <w:abstractNumId w:val="39"/>
  </w:num>
  <w:num w:numId="43">
    <w:abstractNumId w:val="40"/>
  </w:num>
  <w:num w:numId="44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7CC3"/>
    <w:rsid w:val="000025E7"/>
    <w:rsid w:val="0001512D"/>
    <w:rsid w:val="000213B0"/>
    <w:rsid w:val="00031C76"/>
    <w:rsid w:val="00033BB2"/>
    <w:rsid w:val="000472B8"/>
    <w:rsid w:val="00054AB8"/>
    <w:rsid w:val="00067B65"/>
    <w:rsid w:val="0007180B"/>
    <w:rsid w:val="00077DF6"/>
    <w:rsid w:val="00086135"/>
    <w:rsid w:val="00093B3A"/>
    <w:rsid w:val="00093CF2"/>
    <w:rsid w:val="00094189"/>
    <w:rsid w:val="000A2ABB"/>
    <w:rsid w:val="000A545A"/>
    <w:rsid w:val="000B109C"/>
    <w:rsid w:val="000C09E6"/>
    <w:rsid w:val="000C3564"/>
    <w:rsid w:val="000D1F61"/>
    <w:rsid w:val="000D200E"/>
    <w:rsid w:val="000E1A66"/>
    <w:rsid w:val="000E7CF0"/>
    <w:rsid w:val="000F3D57"/>
    <w:rsid w:val="00102DBC"/>
    <w:rsid w:val="0010443C"/>
    <w:rsid w:val="00110728"/>
    <w:rsid w:val="00112623"/>
    <w:rsid w:val="00112F2B"/>
    <w:rsid w:val="0011346A"/>
    <w:rsid w:val="00114D55"/>
    <w:rsid w:val="001200BA"/>
    <w:rsid w:val="0012381A"/>
    <w:rsid w:val="001246A6"/>
    <w:rsid w:val="00124877"/>
    <w:rsid w:val="001304A6"/>
    <w:rsid w:val="001336A3"/>
    <w:rsid w:val="0013495B"/>
    <w:rsid w:val="00134A2B"/>
    <w:rsid w:val="00135B0B"/>
    <w:rsid w:val="00135F64"/>
    <w:rsid w:val="00141721"/>
    <w:rsid w:val="00144C21"/>
    <w:rsid w:val="001464ED"/>
    <w:rsid w:val="001531E6"/>
    <w:rsid w:val="001545B5"/>
    <w:rsid w:val="00154D42"/>
    <w:rsid w:val="00156C43"/>
    <w:rsid w:val="0016060A"/>
    <w:rsid w:val="00160B0E"/>
    <w:rsid w:val="0016334F"/>
    <w:rsid w:val="001801D6"/>
    <w:rsid w:val="001846F2"/>
    <w:rsid w:val="00195475"/>
    <w:rsid w:val="001976AF"/>
    <w:rsid w:val="001A0DF7"/>
    <w:rsid w:val="001A4509"/>
    <w:rsid w:val="001A6AF5"/>
    <w:rsid w:val="001C076B"/>
    <w:rsid w:val="001C58BD"/>
    <w:rsid w:val="001D279E"/>
    <w:rsid w:val="001D4DA5"/>
    <w:rsid w:val="001D53DF"/>
    <w:rsid w:val="001D6C9C"/>
    <w:rsid w:val="001E1E15"/>
    <w:rsid w:val="001E471C"/>
    <w:rsid w:val="001E7B3B"/>
    <w:rsid w:val="001F2942"/>
    <w:rsid w:val="001F3E52"/>
    <w:rsid w:val="00201555"/>
    <w:rsid w:val="002045DD"/>
    <w:rsid w:val="002067CE"/>
    <w:rsid w:val="0021465D"/>
    <w:rsid w:val="00220E7C"/>
    <w:rsid w:val="00223D31"/>
    <w:rsid w:val="002267CC"/>
    <w:rsid w:val="00227DE9"/>
    <w:rsid w:val="00230D7D"/>
    <w:rsid w:val="00232AE2"/>
    <w:rsid w:val="00236713"/>
    <w:rsid w:val="002419D7"/>
    <w:rsid w:val="00242263"/>
    <w:rsid w:val="00244136"/>
    <w:rsid w:val="00244301"/>
    <w:rsid w:val="002548EA"/>
    <w:rsid w:val="002551D3"/>
    <w:rsid w:val="002567FF"/>
    <w:rsid w:val="0025781E"/>
    <w:rsid w:val="00257EFB"/>
    <w:rsid w:val="00264F42"/>
    <w:rsid w:val="002702E9"/>
    <w:rsid w:val="00273F35"/>
    <w:rsid w:val="00274A00"/>
    <w:rsid w:val="00285183"/>
    <w:rsid w:val="00285D86"/>
    <w:rsid w:val="00290269"/>
    <w:rsid w:val="00291DAD"/>
    <w:rsid w:val="0029234D"/>
    <w:rsid w:val="0029304A"/>
    <w:rsid w:val="002A417B"/>
    <w:rsid w:val="002A7905"/>
    <w:rsid w:val="002B151C"/>
    <w:rsid w:val="002B55E9"/>
    <w:rsid w:val="002B5AA7"/>
    <w:rsid w:val="002B6754"/>
    <w:rsid w:val="002B78B0"/>
    <w:rsid w:val="002C1398"/>
    <w:rsid w:val="002C3A2A"/>
    <w:rsid w:val="002D1C0D"/>
    <w:rsid w:val="002D5AD7"/>
    <w:rsid w:val="002D704E"/>
    <w:rsid w:val="002E7841"/>
    <w:rsid w:val="002F0030"/>
    <w:rsid w:val="002F02CC"/>
    <w:rsid w:val="00301800"/>
    <w:rsid w:val="0030473E"/>
    <w:rsid w:val="00320053"/>
    <w:rsid w:val="003203C4"/>
    <w:rsid w:val="00325870"/>
    <w:rsid w:val="0033040C"/>
    <w:rsid w:val="00337599"/>
    <w:rsid w:val="00346086"/>
    <w:rsid w:val="003514B1"/>
    <w:rsid w:val="0035235B"/>
    <w:rsid w:val="00355B7B"/>
    <w:rsid w:val="00355D18"/>
    <w:rsid w:val="0035618D"/>
    <w:rsid w:val="0036365D"/>
    <w:rsid w:val="0037155F"/>
    <w:rsid w:val="003728EB"/>
    <w:rsid w:val="0037332B"/>
    <w:rsid w:val="003873BB"/>
    <w:rsid w:val="003923AD"/>
    <w:rsid w:val="003944E5"/>
    <w:rsid w:val="003A615C"/>
    <w:rsid w:val="003C47F5"/>
    <w:rsid w:val="003C6D9F"/>
    <w:rsid w:val="003C7807"/>
    <w:rsid w:val="003D3117"/>
    <w:rsid w:val="003E07D6"/>
    <w:rsid w:val="003E0EA1"/>
    <w:rsid w:val="003E1E25"/>
    <w:rsid w:val="003E2C8D"/>
    <w:rsid w:val="003E317C"/>
    <w:rsid w:val="003F0A43"/>
    <w:rsid w:val="003F1B5F"/>
    <w:rsid w:val="003F630A"/>
    <w:rsid w:val="00403CC5"/>
    <w:rsid w:val="004151F5"/>
    <w:rsid w:val="00436C56"/>
    <w:rsid w:val="00441854"/>
    <w:rsid w:val="004423C4"/>
    <w:rsid w:val="00442D44"/>
    <w:rsid w:val="0044546A"/>
    <w:rsid w:val="00451971"/>
    <w:rsid w:val="004626E1"/>
    <w:rsid w:val="00464F72"/>
    <w:rsid w:val="00477921"/>
    <w:rsid w:val="00484178"/>
    <w:rsid w:val="004919CC"/>
    <w:rsid w:val="004A1CC8"/>
    <w:rsid w:val="004B1E95"/>
    <w:rsid w:val="004B5201"/>
    <w:rsid w:val="004C44EA"/>
    <w:rsid w:val="004D2563"/>
    <w:rsid w:val="004E4AEF"/>
    <w:rsid w:val="004F37FC"/>
    <w:rsid w:val="004F3874"/>
    <w:rsid w:val="004F3D6F"/>
    <w:rsid w:val="004F610F"/>
    <w:rsid w:val="004F6C01"/>
    <w:rsid w:val="00501C91"/>
    <w:rsid w:val="005067DD"/>
    <w:rsid w:val="00513127"/>
    <w:rsid w:val="00521222"/>
    <w:rsid w:val="00524E91"/>
    <w:rsid w:val="00525491"/>
    <w:rsid w:val="00525E2E"/>
    <w:rsid w:val="005364FA"/>
    <w:rsid w:val="005429FE"/>
    <w:rsid w:val="00543C25"/>
    <w:rsid w:val="005538D4"/>
    <w:rsid w:val="005552B8"/>
    <w:rsid w:val="005570AC"/>
    <w:rsid w:val="005649A1"/>
    <w:rsid w:val="005658DA"/>
    <w:rsid w:val="0057692E"/>
    <w:rsid w:val="00576CC1"/>
    <w:rsid w:val="00583815"/>
    <w:rsid w:val="005855E2"/>
    <w:rsid w:val="00586F85"/>
    <w:rsid w:val="00590366"/>
    <w:rsid w:val="005908D9"/>
    <w:rsid w:val="005969B9"/>
    <w:rsid w:val="005A5CBE"/>
    <w:rsid w:val="005C60F5"/>
    <w:rsid w:val="005D2F27"/>
    <w:rsid w:val="005D405B"/>
    <w:rsid w:val="005F1A2C"/>
    <w:rsid w:val="005F21C6"/>
    <w:rsid w:val="005F579B"/>
    <w:rsid w:val="005F7890"/>
    <w:rsid w:val="0060496F"/>
    <w:rsid w:val="00605DD3"/>
    <w:rsid w:val="00610B01"/>
    <w:rsid w:val="00614B89"/>
    <w:rsid w:val="00616AAC"/>
    <w:rsid w:val="0062484C"/>
    <w:rsid w:val="00625C3A"/>
    <w:rsid w:val="006267FB"/>
    <w:rsid w:val="00630E14"/>
    <w:rsid w:val="00635AC2"/>
    <w:rsid w:val="00640EDE"/>
    <w:rsid w:val="006473F8"/>
    <w:rsid w:val="00656E93"/>
    <w:rsid w:val="0065741B"/>
    <w:rsid w:val="00662F73"/>
    <w:rsid w:val="00666C33"/>
    <w:rsid w:val="00670320"/>
    <w:rsid w:val="00672DE2"/>
    <w:rsid w:val="00677D78"/>
    <w:rsid w:val="00680DCE"/>
    <w:rsid w:val="00687D5F"/>
    <w:rsid w:val="0069082B"/>
    <w:rsid w:val="00695CCE"/>
    <w:rsid w:val="00695D58"/>
    <w:rsid w:val="00695EF6"/>
    <w:rsid w:val="00695F38"/>
    <w:rsid w:val="006A0CF7"/>
    <w:rsid w:val="006A6739"/>
    <w:rsid w:val="006B2F30"/>
    <w:rsid w:val="006B4C23"/>
    <w:rsid w:val="006C35DA"/>
    <w:rsid w:val="006C41C1"/>
    <w:rsid w:val="006D5488"/>
    <w:rsid w:val="006D5A63"/>
    <w:rsid w:val="006E31FE"/>
    <w:rsid w:val="006F1983"/>
    <w:rsid w:val="006F2315"/>
    <w:rsid w:val="006F4A0F"/>
    <w:rsid w:val="007017BF"/>
    <w:rsid w:val="007032E3"/>
    <w:rsid w:val="007040EA"/>
    <w:rsid w:val="00705E5B"/>
    <w:rsid w:val="00706863"/>
    <w:rsid w:val="00706877"/>
    <w:rsid w:val="00710F59"/>
    <w:rsid w:val="00717060"/>
    <w:rsid w:val="0072122D"/>
    <w:rsid w:val="00723EA3"/>
    <w:rsid w:val="007255AA"/>
    <w:rsid w:val="007259EF"/>
    <w:rsid w:val="00733161"/>
    <w:rsid w:val="00734F09"/>
    <w:rsid w:val="00735C96"/>
    <w:rsid w:val="00740142"/>
    <w:rsid w:val="007421B5"/>
    <w:rsid w:val="00747AB9"/>
    <w:rsid w:val="00750E3C"/>
    <w:rsid w:val="00752FB7"/>
    <w:rsid w:val="00757D01"/>
    <w:rsid w:val="00761BDC"/>
    <w:rsid w:val="0076567E"/>
    <w:rsid w:val="0077018E"/>
    <w:rsid w:val="00784F7B"/>
    <w:rsid w:val="007A25A1"/>
    <w:rsid w:val="007A2852"/>
    <w:rsid w:val="007A42DA"/>
    <w:rsid w:val="007C158B"/>
    <w:rsid w:val="007C1DC9"/>
    <w:rsid w:val="007C3CA9"/>
    <w:rsid w:val="007C44C4"/>
    <w:rsid w:val="007C5028"/>
    <w:rsid w:val="007D2A25"/>
    <w:rsid w:val="007D2EE5"/>
    <w:rsid w:val="007D3185"/>
    <w:rsid w:val="007E78FA"/>
    <w:rsid w:val="007F1210"/>
    <w:rsid w:val="00810E57"/>
    <w:rsid w:val="0082013A"/>
    <w:rsid w:val="00835119"/>
    <w:rsid w:val="00835B8F"/>
    <w:rsid w:val="008414DD"/>
    <w:rsid w:val="008415A1"/>
    <w:rsid w:val="00845884"/>
    <w:rsid w:val="0085197A"/>
    <w:rsid w:val="00852BD4"/>
    <w:rsid w:val="008547EB"/>
    <w:rsid w:val="00856F18"/>
    <w:rsid w:val="00860A3D"/>
    <w:rsid w:val="008646EA"/>
    <w:rsid w:val="008727E5"/>
    <w:rsid w:val="00877758"/>
    <w:rsid w:val="008837A9"/>
    <w:rsid w:val="00884D88"/>
    <w:rsid w:val="008952BF"/>
    <w:rsid w:val="008973CB"/>
    <w:rsid w:val="008A4A7D"/>
    <w:rsid w:val="008A7E01"/>
    <w:rsid w:val="008B0809"/>
    <w:rsid w:val="008B4280"/>
    <w:rsid w:val="008B6D5B"/>
    <w:rsid w:val="008C3EDB"/>
    <w:rsid w:val="008C7CC3"/>
    <w:rsid w:val="008D111D"/>
    <w:rsid w:val="008D1AD0"/>
    <w:rsid w:val="008D6C65"/>
    <w:rsid w:val="008E044E"/>
    <w:rsid w:val="008F34FB"/>
    <w:rsid w:val="008F7F28"/>
    <w:rsid w:val="00901FCF"/>
    <w:rsid w:val="00910005"/>
    <w:rsid w:val="009130F8"/>
    <w:rsid w:val="00915129"/>
    <w:rsid w:val="0091518A"/>
    <w:rsid w:val="00917FEA"/>
    <w:rsid w:val="00923681"/>
    <w:rsid w:val="009242B3"/>
    <w:rsid w:val="0093117A"/>
    <w:rsid w:val="00936A4E"/>
    <w:rsid w:val="00940C7E"/>
    <w:rsid w:val="00943954"/>
    <w:rsid w:val="00944ACE"/>
    <w:rsid w:val="0095023B"/>
    <w:rsid w:val="009554C5"/>
    <w:rsid w:val="009554E0"/>
    <w:rsid w:val="0095704C"/>
    <w:rsid w:val="009575C3"/>
    <w:rsid w:val="009604EF"/>
    <w:rsid w:val="00972B5D"/>
    <w:rsid w:val="00976363"/>
    <w:rsid w:val="00991C2E"/>
    <w:rsid w:val="009924AA"/>
    <w:rsid w:val="009A1C1D"/>
    <w:rsid w:val="009A41C6"/>
    <w:rsid w:val="009A7C74"/>
    <w:rsid w:val="009B25B2"/>
    <w:rsid w:val="009D1769"/>
    <w:rsid w:val="009D1E24"/>
    <w:rsid w:val="009E1B36"/>
    <w:rsid w:val="009E657D"/>
    <w:rsid w:val="009E710A"/>
    <w:rsid w:val="009F0B8F"/>
    <w:rsid w:val="009F19DB"/>
    <w:rsid w:val="009F2C2D"/>
    <w:rsid w:val="009F440D"/>
    <w:rsid w:val="00A01D9B"/>
    <w:rsid w:val="00A04B00"/>
    <w:rsid w:val="00A140B5"/>
    <w:rsid w:val="00A177BC"/>
    <w:rsid w:val="00A26D35"/>
    <w:rsid w:val="00A30F8B"/>
    <w:rsid w:val="00A3195E"/>
    <w:rsid w:val="00A3425B"/>
    <w:rsid w:val="00A417FD"/>
    <w:rsid w:val="00A506FC"/>
    <w:rsid w:val="00A52E19"/>
    <w:rsid w:val="00A55571"/>
    <w:rsid w:val="00A60C9E"/>
    <w:rsid w:val="00A61EAF"/>
    <w:rsid w:val="00A62027"/>
    <w:rsid w:val="00A62ADF"/>
    <w:rsid w:val="00A62C73"/>
    <w:rsid w:val="00A647D0"/>
    <w:rsid w:val="00A70610"/>
    <w:rsid w:val="00A70E99"/>
    <w:rsid w:val="00A710B8"/>
    <w:rsid w:val="00A804ED"/>
    <w:rsid w:val="00A917BF"/>
    <w:rsid w:val="00A9544B"/>
    <w:rsid w:val="00AA47B1"/>
    <w:rsid w:val="00AA7D3D"/>
    <w:rsid w:val="00AB38C2"/>
    <w:rsid w:val="00AB5015"/>
    <w:rsid w:val="00AC335A"/>
    <w:rsid w:val="00AC3D25"/>
    <w:rsid w:val="00AC6329"/>
    <w:rsid w:val="00AD4D64"/>
    <w:rsid w:val="00AD640D"/>
    <w:rsid w:val="00AD68DF"/>
    <w:rsid w:val="00AE493C"/>
    <w:rsid w:val="00AF3E2F"/>
    <w:rsid w:val="00AF5242"/>
    <w:rsid w:val="00AF59A5"/>
    <w:rsid w:val="00B0014F"/>
    <w:rsid w:val="00B05293"/>
    <w:rsid w:val="00B064B2"/>
    <w:rsid w:val="00B07C52"/>
    <w:rsid w:val="00B11C04"/>
    <w:rsid w:val="00B124BB"/>
    <w:rsid w:val="00B15A8F"/>
    <w:rsid w:val="00B17004"/>
    <w:rsid w:val="00B2111E"/>
    <w:rsid w:val="00B23CAA"/>
    <w:rsid w:val="00B25750"/>
    <w:rsid w:val="00B320E2"/>
    <w:rsid w:val="00B33865"/>
    <w:rsid w:val="00B33D6A"/>
    <w:rsid w:val="00B40124"/>
    <w:rsid w:val="00B42AD9"/>
    <w:rsid w:val="00B51344"/>
    <w:rsid w:val="00B56C53"/>
    <w:rsid w:val="00B611DC"/>
    <w:rsid w:val="00B637F0"/>
    <w:rsid w:val="00B6453B"/>
    <w:rsid w:val="00B6559E"/>
    <w:rsid w:val="00B718C3"/>
    <w:rsid w:val="00B77706"/>
    <w:rsid w:val="00B86091"/>
    <w:rsid w:val="00B8636C"/>
    <w:rsid w:val="00B97E52"/>
    <w:rsid w:val="00BA6C5A"/>
    <w:rsid w:val="00BB0E4B"/>
    <w:rsid w:val="00BB0E9D"/>
    <w:rsid w:val="00BB18C3"/>
    <w:rsid w:val="00BB5067"/>
    <w:rsid w:val="00BC3220"/>
    <w:rsid w:val="00BC3D4D"/>
    <w:rsid w:val="00BD6674"/>
    <w:rsid w:val="00BF1FBF"/>
    <w:rsid w:val="00BF3E22"/>
    <w:rsid w:val="00BF41E7"/>
    <w:rsid w:val="00BF693D"/>
    <w:rsid w:val="00C066FD"/>
    <w:rsid w:val="00C1373A"/>
    <w:rsid w:val="00C16577"/>
    <w:rsid w:val="00C21B2E"/>
    <w:rsid w:val="00C22A68"/>
    <w:rsid w:val="00C27E5D"/>
    <w:rsid w:val="00C31775"/>
    <w:rsid w:val="00C31F57"/>
    <w:rsid w:val="00C33BB8"/>
    <w:rsid w:val="00C33F4B"/>
    <w:rsid w:val="00C425AD"/>
    <w:rsid w:val="00C4345C"/>
    <w:rsid w:val="00C44910"/>
    <w:rsid w:val="00C4538E"/>
    <w:rsid w:val="00C4549D"/>
    <w:rsid w:val="00C56C00"/>
    <w:rsid w:val="00C56CEA"/>
    <w:rsid w:val="00C60196"/>
    <w:rsid w:val="00C60D4F"/>
    <w:rsid w:val="00C620BA"/>
    <w:rsid w:val="00C776D9"/>
    <w:rsid w:val="00C9320A"/>
    <w:rsid w:val="00C94D39"/>
    <w:rsid w:val="00CA661D"/>
    <w:rsid w:val="00CB1609"/>
    <w:rsid w:val="00CB4AE0"/>
    <w:rsid w:val="00CB5495"/>
    <w:rsid w:val="00CB6572"/>
    <w:rsid w:val="00CC466E"/>
    <w:rsid w:val="00CD5946"/>
    <w:rsid w:val="00D003A9"/>
    <w:rsid w:val="00D02867"/>
    <w:rsid w:val="00D033A0"/>
    <w:rsid w:val="00D05040"/>
    <w:rsid w:val="00D0623C"/>
    <w:rsid w:val="00D10694"/>
    <w:rsid w:val="00D11B45"/>
    <w:rsid w:val="00D13531"/>
    <w:rsid w:val="00D156DD"/>
    <w:rsid w:val="00D16FB4"/>
    <w:rsid w:val="00D2086B"/>
    <w:rsid w:val="00D21468"/>
    <w:rsid w:val="00D2275E"/>
    <w:rsid w:val="00D263B9"/>
    <w:rsid w:val="00D3721E"/>
    <w:rsid w:val="00D37ED8"/>
    <w:rsid w:val="00D53B19"/>
    <w:rsid w:val="00D60D8A"/>
    <w:rsid w:val="00D7031F"/>
    <w:rsid w:val="00D7319D"/>
    <w:rsid w:val="00D75816"/>
    <w:rsid w:val="00D774C7"/>
    <w:rsid w:val="00D871CB"/>
    <w:rsid w:val="00D90907"/>
    <w:rsid w:val="00D9424C"/>
    <w:rsid w:val="00D97714"/>
    <w:rsid w:val="00DA0584"/>
    <w:rsid w:val="00DA3074"/>
    <w:rsid w:val="00DA336D"/>
    <w:rsid w:val="00DA582B"/>
    <w:rsid w:val="00DC1343"/>
    <w:rsid w:val="00DC2B38"/>
    <w:rsid w:val="00DC4A99"/>
    <w:rsid w:val="00DC640D"/>
    <w:rsid w:val="00DD355C"/>
    <w:rsid w:val="00DD6ECC"/>
    <w:rsid w:val="00DD744E"/>
    <w:rsid w:val="00DE027F"/>
    <w:rsid w:val="00DE521E"/>
    <w:rsid w:val="00DE58FA"/>
    <w:rsid w:val="00DE73F7"/>
    <w:rsid w:val="00DF0450"/>
    <w:rsid w:val="00DF05C2"/>
    <w:rsid w:val="00DF310F"/>
    <w:rsid w:val="00DF52F5"/>
    <w:rsid w:val="00E04EF4"/>
    <w:rsid w:val="00E05918"/>
    <w:rsid w:val="00E142D1"/>
    <w:rsid w:val="00E2029B"/>
    <w:rsid w:val="00E33FAA"/>
    <w:rsid w:val="00E37666"/>
    <w:rsid w:val="00E4185A"/>
    <w:rsid w:val="00E428D7"/>
    <w:rsid w:val="00E42E62"/>
    <w:rsid w:val="00E432FC"/>
    <w:rsid w:val="00E46CEF"/>
    <w:rsid w:val="00E53A17"/>
    <w:rsid w:val="00E62D34"/>
    <w:rsid w:val="00E70A83"/>
    <w:rsid w:val="00E73D7B"/>
    <w:rsid w:val="00E90ADE"/>
    <w:rsid w:val="00E95F2D"/>
    <w:rsid w:val="00EA06FB"/>
    <w:rsid w:val="00EA087F"/>
    <w:rsid w:val="00EA15A4"/>
    <w:rsid w:val="00EB1795"/>
    <w:rsid w:val="00EB5343"/>
    <w:rsid w:val="00EB5F78"/>
    <w:rsid w:val="00EC5C73"/>
    <w:rsid w:val="00ED5E0F"/>
    <w:rsid w:val="00ED5EDC"/>
    <w:rsid w:val="00ED7910"/>
    <w:rsid w:val="00EE034A"/>
    <w:rsid w:val="00EF7228"/>
    <w:rsid w:val="00EF7E8F"/>
    <w:rsid w:val="00F05CBB"/>
    <w:rsid w:val="00F1069A"/>
    <w:rsid w:val="00F13EE4"/>
    <w:rsid w:val="00F17BFD"/>
    <w:rsid w:val="00F21FE7"/>
    <w:rsid w:val="00F26BDB"/>
    <w:rsid w:val="00F32653"/>
    <w:rsid w:val="00F340A9"/>
    <w:rsid w:val="00F35D43"/>
    <w:rsid w:val="00F402BA"/>
    <w:rsid w:val="00F44752"/>
    <w:rsid w:val="00F5749B"/>
    <w:rsid w:val="00F57BFC"/>
    <w:rsid w:val="00F57D3A"/>
    <w:rsid w:val="00F61AD0"/>
    <w:rsid w:val="00F67058"/>
    <w:rsid w:val="00F67EA9"/>
    <w:rsid w:val="00F71BF6"/>
    <w:rsid w:val="00F72E4E"/>
    <w:rsid w:val="00F74F23"/>
    <w:rsid w:val="00F81F7C"/>
    <w:rsid w:val="00F832D1"/>
    <w:rsid w:val="00F8494F"/>
    <w:rsid w:val="00F87A2B"/>
    <w:rsid w:val="00F90E6B"/>
    <w:rsid w:val="00F92FC2"/>
    <w:rsid w:val="00FA79F5"/>
    <w:rsid w:val="00FB20B8"/>
    <w:rsid w:val="00FB26EC"/>
    <w:rsid w:val="00FB2BF6"/>
    <w:rsid w:val="00FB7CCE"/>
    <w:rsid w:val="00FC31E1"/>
    <w:rsid w:val="00FC394D"/>
    <w:rsid w:val="00FC55B3"/>
    <w:rsid w:val="00FC5C20"/>
    <w:rsid w:val="00FD3E73"/>
    <w:rsid w:val="00FD5E66"/>
    <w:rsid w:val="00FD6157"/>
    <w:rsid w:val="00FE0CC9"/>
    <w:rsid w:val="00FE0DAD"/>
    <w:rsid w:val="00FE6B72"/>
    <w:rsid w:val="00FF01F0"/>
    <w:rsid w:val="00FF0A1D"/>
    <w:rsid w:val="00FF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CC3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2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5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2B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rsid w:val="000E1A66"/>
    <w:rPr>
      <w:color w:val="000000"/>
      <w:spacing w:val="1"/>
      <w:sz w:val="24"/>
      <w:szCs w:val="24"/>
    </w:rPr>
  </w:style>
  <w:style w:type="character" w:customStyle="1" w:styleId="WW8Num2z0">
    <w:name w:val="WW8Num2z0"/>
    <w:rsid w:val="000E1A66"/>
  </w:style>
  <w:style w:type="character" w:customStyle="1" w:styleId="WW8Num3z0">
    <w:name w:val="WW8Num3z0"/>
    <w:rsid w:val="000E1A66"/>
    <w:rPr>
      <w:rFonts w:ascii="Times New Roman" w:hAnsi="Times New Roman" w:cs="Times New Roman" w:hint="default"/>
      <w:b/>
      <w:bCs w:val="0"/>
      <w:color w:val="000000"/>
      <w:spacing w:val="2"/>
      <w:sz w:val="24"/>
      <w:szCs w:val="24"/>
    </w:rPr>
  </w:style>
  <w:style w:type="character" w:customStyle="1" w:styleId="WW8Num4z0">
    <w:name w:val="WW8Num4z0"/>
    <w:rsid w:val="000E1A66"/>
    <w:rPr>
      <w:color w:val="000000"/>
      <w:spacing w:val="1"/>
      <w:sz w:val="24"/>
      <w:szCs w:val="24"/>
    </w:rPr>
  </w:style>
  <w:style w:type="character" w:customStyle="1" w:styleId="WW8Num5z0">
    <w:name w:val="WW8Num5z0"/>
    <w:rsid w:val="000E1A66"/>
    <w:rPr>
      <w:rFonts w:ascii="Times New Roman" w:hAnsi="Times New Roman" w:cs="Times New Roman" w:hint="default"/>
      <w:color w:val="000000"/>
      <w:spacing w:val="1"/>
      <w:sz w:val="24"/>
      <w:szCs w:val="24"/>
    </w:rPr>
  </w:style>
  <w:style w:type="character" w:customStyle="1" w:styleId="WW8Num6z0">
    <w:name w:val="WW8Num6z0"/>
    <w:rsid w:val="000E1A66"/>
    <w:rPr>
      <w:rFonts w:ascii="Times New Roman" w:hAnsi="Times New Roman" w:cs="Times New Roman" w:hint="default"/>
      <w:color w:val="000000"/>
      <w:spacing w:val="5"/>
      <w:sz w:val="24"/>
      <w:szCs w:val="24"/>
    </w:rPr>
  </w:style>
  <w:style w:type="character" w:customStyle="1" w:styleId="WW8Num7z0">
    <w:name w:val="WW8Num7z0"/>
    <w:rsid w:val="000E1A66"/>
    <w:rPr>
      <w:rFonts w:ascii="Times New Roman" w:hAnsi="Times New Roman" w:cs="Times New Roman" w:hint="default"/>
      <w:color w:val="000000"/>
      <w:spacing w:val="3"/>
      <w:sz w:val="24"/>
      <w:szCs w:val="24"/>
    </w:rPr>
  </w:style>
  <w:style w:type="character" w:customStyle="1" w:styleId="WW8Num8z0">
    <w:name w:val="WW8Num8z0"/>
    <w:rsid w:val="000E1A66"/>
    <w:rPr>
      <w:rFonts w:ascii="Times New Roman" w:hAnsi="Times New Roman" w:cs="Times New Roman" w:hint="default"/>
      <w:b/>
      <w:bCs w:val="0"/>
      <w:color w:val="000000"/>
      <w:spacing w:val="1"/>
      <w:sz w:val="24"/>
      <w:szCs w:val="24"/>
    </w:rPr>
  </w:style>
  <w:style w:type="character" w:customStyle="1" w:styleId="WW8Num9z0">
    <w:name w:val="WW8Num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0z0">
    <w:name w:val="WW8Num10z0"/>
    <w:rsid w:val="000E1A66"/>
    <w:rPr>
      <w:rFonts w:ascii="Times New Roman" w:hAnsi="Times New Roman" w:cs="Times New Roman" w:hint="default"/>
    </w:rPr>
  </w:style>
  <w:style w:type="character" w:customStyle="1" w:styleId="WW8Num11z0">
    <w:name w:val="WW8Num11z0"/>
    <w:rsid w:val="000E1A66"/>
    <w:rPr>
      <w:rFonts w:ascii="Times New Roman" w:hAnsi="Times New Roman" w:cs="Times New Roman" w:hint="default"/>
    </w:rPr>
  </w:style>
  <w:style w:type="character" w:customStyle="1" w:styleId="WW8Num12z0">
    <w:name w:val="WW8Num12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3z0">
    <w:name w:val="WW8Num13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4z0">
    <w:name w:val="WW8Num14z0"/>
    <w:rsid w:val="000E1A66"/>
    <w:rPr>
      <w:b/>
      <w:bCs w:val="0"/>
      <w:spacing w:val="1"/>
    </w:rPr>
  </w:style>
  <w:style w:type="character" w:customStyle="1" w:styleId="WW8Num15z0">
    <w:name w:val="WW8Num15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6z0">
    <w:name w:val="WW8Num1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7z0">
    <w:name w:val="WW8Num17z0"/>
    <w:rsid w:val="000E1A6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8z0">
    <w:name w:val="WW8Num18z0"/>
    <w:rsid w:val="000E1A66"/>
    <w:rPr>
      <w:rFonts w:ascii="Times New Roman" w:hAnsi="Times New Roman" w:cs="Times New Roman" w:hint="default"/>
      <w:b/>
      <w:color w:val="000000"/>
      <w:spacing w:val="2"/>
      <w:sz w:val="24"/>
      <w:szCs w:val="24"/>
    </w:rPr>
  </w:style>
  <w:style w:type="character" w:customStyle="1" w:styleId="WW8Num18z1">
    <w:name w:val="WW8Num18z1"/>
    <w:rsid w:val="000E1A66"/>
  </w:style>
  <w:style w:type="character" w:customStyle="1" w:styleId="WW8Num18z2">
    <w:name w:val="WW8Num18z2"/>
    <w:rsid w:val="000E1A66"/>
  </w:style>
  <w:style w:type="character" w:customStyle="1" w:styleId="WW8Num18z3">
    <w:name w:val="WW8Num18z3"/>
    <w:rsid w:val="000E1A66"/>
  </w:style>
  <w:style w:type="character" w:customStyle="1" w:styleId="WW8Num18z4">
    <w:name w:val="WW8Num18z4"/>
    <w:rsid w:val="000E1A66"/>
  </w:style>
  <w:style w:type="character" w:customStyle="1" w:styleId="WW8Num18z5">
    <w:name w:val="WW8Num18z5"/>
    <w:rsid w:val="000E1A66"/>
  </w:style>
  <w:style w:type="character" w:customStyle="1" w:styleId="WW8Num18z6">
    <w:name w:val="WW8Num18z6"/>
    <w:rsid w:val="000E1A66"/>
  </w:style>
  <w:style w:type="character" w:customStyle="1" w:styleId="WW8Num18z7">
    <w:name w:val="WW8Num18z7"/>
    <w:rsid w:val="000E1A66"/>
  </w:style>
  <w:style w:type="character" w:customStyle="1" w:styleId="WW8Num18z8">
    <w:name w:val="WW8Num18z8"/>
    <w:rsid w:val="000E1A66"/>
  </w:style>
  <w:style w:type="character" w:customStyle="1" w:styleId="WW8Num19z0">
    <w:name w:val="WW8Num1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9z1">
    <w:name w:val="WW8Num19z1"/>
    <w:rsid w:val="000E1A66"/>
    <w:rPr>
      <w:rFonts w:ascii="Courier New" w:hAnsi="Courier New" w:cs="Courier New" w:hint="default"/>
    </w:rPr>
  </w:style>
  <w:style w:type="character" w:customStyle="1" w:styleId="WW8Num19z2">
    <w:name w:val="WW8Num19z2"/>
    <w:rsid w:val="000E1A66"/>
    <w:rPr>
      <w:rFonts w:ascii="Wingdings" w:hAnsi="Wingdings" w:cs="Wingdings" w:hint="default"/>
    </w:rPr>
  </w:style>
  <w:style w:type="character" w:customStyle="1" w:styleId="WW8Num19z3">
    <w:name w:val="WW8Num19z3"/>
    <w:rsid w:val="000E1A66"/>
    <w:rPr>
      <w:rFonts w:ascii="Symbol" w:hAnsi="Symbol" w:cs="Symbol" w:hint="default"/>
    </w:rPr>
  </w:style>
  <w:style w:type="character" w:customStyle="1" w:styleId="WW8Num19z4">
    <w:name w:val="WW8Num19z4"/>
    <w:rsid w:val="000E1A66"/>
  </w:style>
  <w:style w:type="character" w:customStyle="1" w:styleId="WW8Num19z5">
    <w:name w:val="WW8Num19z5"/>
    <w:rsid w:val="000E1A66"/>
  </w:style>
  <w:style w:type="character" w:customStyle="1" w:styleId="WW8Num19z6">
    <w:name w:val="WW8Num19z6"/>
    <w:rsid w:val="000E1A66"/>
  </w:style>
  <w:style w:type="character" w:customStyle="1" w:styleId="WW8Num19z7">
    <w:name w:val="WW8Num19z7"/>
    <w:rsid w:val="000E1A66"/>
  </w:style>
  <w:style w:type="character" w:customStyle="1" w:styleId="WW8Num19z8">
    <w:name w:val="WW8Num19z8"/>
    <w:rsid w:val="000E1A66"/>
  </w:style>
  <w:style w:type="character" w:customStyle="1" w:styleId="WW8Num20z0">
    <w:name w:val="WW8Num20z0"/>
    <w:rsid w:val="000E1A66"/>
    <w:rPr>
      <w:rFonts w:ascii="Times New Roman" w:hAnsi="Times New Roman" w:cs="Times New Roman" w:hint="default"/>
    </w:rPr>
  </w:style>
  <w:style w:type="character" w:customStyle="1" w:styleId="WW8Num20z1">
    <w:name w:val="WW8Num20z1"/>
    <w:rsid w:val="000E1A66"/>
    <w:rPr>
      <w:rFonts w:ascii="Courier New" w:hAnsi="Courier New" w:cs="Courier New" w:hint="default"/>
    </w:rPr>
  </w:style>
  <w:style w:type="character" w:customStyle="1" w:styleId="WW8Num20z2">
    <w:name w:val="WW8Num20z2"/>
    <w:rsid w:val="000E1A66"/>
    <w:rPr>
      <w:rFonts w:ascii="Wingdings" w:hAnsi="Wingdings" w:cs="Wingdings" w:hint="default"/>
    </w:rPr>
  </w:style>
  <w:style w:type="character" w:customStyle="1" w:styleId="WW8Num20z3">
    <w:name w:val="WW8Num20z3"/>
    <w:rsid w:val="000E1A66"/>
    <w:rPr>
      <w:rFonts w:ascii="Symbol" w:hAnsi="Symbol" w:cs="Symbol" w:hint="default"/>
    </w:rPr>
  </w:style>
  <w:style w:type="character" w:customStyle="1" w:styleId="WW8Num20z4">
    <w:name w:val="WW8Num20z4"/>
    <w:rsid w:val="000E1A66"/>
  </w:style>
  <w:style w:type="character" w:customStyle="1" w:styleId="WW8Num20z5">
    <w:name w:val="WW8Num20z5"/>
    <w:rsid w:val="000E1A66"/>
  </w:style>
  <w:style w:type="character" w:customStyle="1" w:styleId="WW8Num20z6">
    <w:name w:val="WW8Num20z6"/>
    <w:rsid w:val="000E1A66"/>
  </w:style>
  <w:style w:type="character" w:customStyle="1" w:styleId="WW8Num20z7">
    <w:name w:val="WW8Num20z7"/>
    <w:rsid w:val="000E1A66"/>
  </w:style>
  <w:style w:type="character" w:customStyle="1" w:styleId="WW8Num20z8">
    <w:name w:val="WW8Num20z8"/>
    <w:rsid w:val="000E1A66"/>
  </w:style>
  <w:style w:type="character" w:customStyle="1" w:styleId="WW8Num21z0">
    <w:name w:val="WW8Num21z0"/>
    <w:rsid w:val="000E1A66"/>
    <w:rPr>
      <w:rFonts w:ascii="Times New Roman" w:hAnsi="Times New Roman" w:cs="Times New Roman" w:hint="default"/>
    </w:rPr>
  </w:style>
  <w:style w:type="character" w:customStyle="1" w:styleId="WW8Num21z1">
    <w:name w:val="WW8Num21z1"/>
    <w:rsid w:val="000E1A66"/>
  </w:style>
  <w:style w:type="character" w:customStyle="1" w:styleId="WW8Num21z2">
    <w:name w:val="WW8Num21z2"/>
    <w:rsid w:val="000E1A66"/>
  </w:style>
  <w:style w:type="character" w:customStyle="1" w:styleId="WW8Num21z3">
    <w:name w:val="WW8Num21z3"/>
    <w:rsid w:val="000E1A66"/>
  </w:style>
  <w:style w:type="character" w:customStyle="1" w:styleId="WW8Num21z4">
    <w:name w:val="WW8Num21z4"/>
    <w:rsid w:val="000E1A66"/>
  </w:style>
  <w:style w:type="character" w:customStyle="1" w:styleId="WW8Num21z5">
    <w:name w:val="WW8Num21z5"/>
    <w:rsid w:val="000E1A66"/>
  </w:style>
  <w:style w:type="character" w:customStyle="1" w:styleId="WW8Num21z6">
    <w:name w:val="WW8Num21z6"/>
    <w:rsid w:val="000E1A66"/>
  </w:style>
  <w:style w:type="character" w:customStyle="1" w:styleId="WW8Num21z7">
    <w:name w:val="WW8Num21z7"/>
    <w:rsid w:val="000E1A66"/>
  </w:style>
  <w:style w:type="character" w:customStyle="1" w:styleId="WW8Num21z8">
    <w:name w:val="WW8Num21z8"/>
    <w:rsid w:val="000E1A66"/>
  </w:style>
  <w:style w:type="character" w:customStyle="1" w:styleId="WW8Num22z0">
    <w:name w:val="WW8Num22z0"/>
    <w:rsid w:val="000E1A66"/>
    <w:rPr>
      <w:rFonts w:ascii="Times New Roman" w:hAnsi="Times New Roman" w:cs="Times New Roman" w:hint="default"/>
      <w:color w:val="000000"/>
      <w:spacing w:val="4"/>
      <w:sz w:val="24"/>
      <w:szCs w:val="24"/>
    </w:rPr>
  </w:style>
  <w:style w:type="character" w:customStyle="1" w:styleId="WW8Num22z1">
    <w:name w:val="WW8Num22z1"/>
    <w:rsid w:val="000E1A66"/>
    <w:rPr>
      <w:rFonts w:ascii="Courier New" w:hAnsi="Courier New" w:cs="Courier New" w:hint="default"/>
    </w:rPr>
  </w:style>
  <w:style w:type="character" w:customStyle="1" w:styleId="WW8Num22z2">
    <w:name w:val="WW8Num22z2"/>
    <w:rsid w:val="000E1A66"/>
    <w:rPr>
      <w:rFonts w:ascii="Wingdings" w:hAnsi="Wingdings" w:cs="Wingdings" w:hint="default"/>
    </w:rPr>
  </w:style>
  <w:style w:type="character" w:customStyle="1" w:styleId="WW8Num22z3">
    <w:name w:val="WW8Num22z3"/>
    <w:rsid w:val="000E1A66"/>
    <w:rPr>
      <w:rFonts w:ascii="Symbol" w:hAnsi="Symbol" w:cs="Symbol" w:hint="default"/>
    </w:rPr>
  </w:style>
  <w:style w:type="character" w:customStyle="1" w:styleId="WW8Num22z4">
    <w:name w:val="WW8Num22z4"/>
    <w:rsid w:val="000E1A66"/>
  </w:style>
  <w:style w:type="character" w:customStyle="1" w:styleId="WW8Num22z5">
    <w:name w:val="WW8Num22z5"/>
    <w:rsid w:val="000E1A66"/>
  </w:style>
  <w:style w:type="character" w:customStyle="1" w:styleId="WW8Num22z6">
    <w:name w:val="WW8Num22z6"/>
    <w:rsid w:val="000E1A66"/>
  </w:style>
  <w:style w:type="character" w:customStyle="1" w:styleId="WW8Num22z7">
    <w:name w:val="WW8Num22z7"/>
    <w:rsid w:val="000E1A66"/>
  </w:style>
  <w:style w:type="character" w:customStyle="1" w:styleId="WW8Num22z8">
    <w:name w:val="WW8Num22z8"/>
    <w:rsid w:val="000E1A66"/>
  </w:style>
  <w:style w:type="character" w:customStyle="1" w:styleId="WW8Num23z0">
    <w:name w:val="WW8Num23z0"/>
    <w:rsid w:val="000E1A66"/>
    <w:rPr>
      <w:rFonts w:ascii="Times New Roman" w:hAnsi="Times New Roman" w:cs="Times New Roman" w:hint="default"/>
    </w:rPr>
  </w:style>
  <w:style w:type="character" w:customStyle="1" w:styleId="WW8Num23z1">
    <w:name w:val="WW8Num23z1"/>
    <w:rsid w:val="000E1A66"/>
    <w:rPr>
      <w:rFonts w:ascii="Courier New" w:hAnsi="Courier New" w:cs="Courier New" w:hint="default"/>
    </w:rPr>
  </w:style>
  <w:style w:type="character" w:customStyle="1" w:styleId="WW8Num23z2">
    <w:name w:val="WW8Num23z2"/>
    <w:rsid w:val="000E1A66"/>
    <w:rPr>
      <w:rFonts w:ascii="Wingdings" w:hAnsi="Wingdings" w:cs="Wingdings" w:hint="default"/>
    </w:rPr>
  </w:style>
  <w:style w:type="character" w:customStyle="1" w:styleId="WW8Num23z3">
    <w:name w:val="WW8Num23z3"/>
    <w:rsid w:val="000E1A66"/>
    <w:rPr>
      <w:rFonts w:ascii="Symbol" w:hAnsi="Symbol" w:cs="Symbol" w:hint="default"/>
    </w:rPr>
  </w:style>
  <w:style w:type="character" w:customStyle="1" w:styleId="WW8Num23z4">
    <w:name w:val="WW8Num23z4"/>
    <w:rsid w:val="000E1A66"/>
  </w:style>
  <w:style w:type="character" w:customStyle="1" w:styleId="WW8Num23z5">
    <w:name w:val="WW8Num23z5"/>
    <w:rsid w:val="000E1A66"/>
  </w:style>
  <w:style w:type="character" w:customStyle="1" w:styleId="WW8Num23z6">
    <w:name w:val="WW8Num23z6"/>
    <w:rsid w:val="000E1A66"/>
  </w:style>
  <w:style w:type="character" w:customStyle="1" w:styleId="WW8Num23z7">
    <w:name w:val="WW8Num23z7"/>
    <w:rsid w:val="000E1A66"/>
  </w:style>
  <w:style w:type="character" w:customStyle="1" w:styleId="WW8Num23z8">
    <w:name w:val="WW8Num23z8"/>
    <w:rsid w:val="000E1A66"/>
  </w:style>
  <w:style w:type="character" w:customStyle="1" w:styleId="WW8Num24z0">
    <w:name w:val="WW8Num24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4z1">
    <w:name w:val="WW8Num24z1"/>
    <w:rsid w:val="000E1A66"/>
    <w:rPr>
      <w:rFonts w:ascii="Courier New" w:hAnsi="Courier New" w:cs="Courier New" w:hint="default"/>
    </w:rPr>
  </w:style>
  <w:style w:type="character" w:customStyle="1" w:styleId="WW8Num24z2">
    <w:name w:val="WW8Num24z2"/>
    <w:rsid w:val="000E1A66"/>
    <w:rPr>
      <w:rFonts w:ascii="Wingdings" w:hAnsi="Wingdings" w:cs="Wingdings" w:hint="default"/>
    </w:rPr>
  </w:style>
  <w:style w:type="character" w:customStyle="1" w:styleId="WW8Num24z3">
    <w:name w:val="WW8Num24z3"/>
    <w:rsid w:val="000E1A66"/>
    <w:rPr>
      <w:rFonts w:ascii="Symbol" w:hAnsi="Symbol" w:cs="Symbol" w:hint="default"/>
    </w:rPr>
  </w:style>
  <w:style w:type="character" w:customStyle="1" w:styleId="WW8Num24z4">
    <w:name w:val="WW8Num24z4"/>
    <w:rsid w:val="000E1A66"/>
  </w:style>
  <w:style w:type="character" w:customStyle="1" w:styleId="WW8Num24z5">
    <w:name w:val="WW8Num24z5"/>
    <w:rsid w:val="000E1A66"/>
  </w:style>
  <w:style w:type="character" w:customStyle="1" w:styleId="WW8Num24z6">
    <w:name w:val="WW8Num24z6"/>
    <w:rsid w:val="000E1A66"/>
  </w:style>
  <w:style w:type="character" w:customStyle="1" w:styleId="WW8Num24z7">
    <w:name w:val="WW8Num24z7"/>
    <w:rsid w:val="000E1A66"/>
  </w:style>
  <w:style w:type="character" w:customStyle="1" w:styleId="WW8Num24z8">
    <w:name w:val="WW8Num24z8"/>
    <w:rsid w:val="000E1A66"/>
  </w:style>
  <w:style w:type="character" w:customStyle="1" w:styleId="WW8Num25z0">
    <w:name w:val="WW8Num25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1">
    <w:name w:val="WW8Num25z1"/>
    <w:rsid w:val="000E1A66"/>
    <w:rPr>
      <w:rFonts w:ascii="Courier New" w:hAnsi="Courier New" w:cs="Courier New" w:hint="default"/>
    </w:rPr>
  </w:style>
  <w:style w:type="character" w:customStyle="1" w:styleId="WW8Num25z2">
    <w:name w:val="WW8Num25z2"/>
    <w:rsid w:val="000E1A66"/>
    <w:rPr>
      <w:rFonts w:ascii="Wingdings" w:hAnsi="Wingdings" w:cs="Wingdings" w:hint="default"/>
    </w:rPr>
  </w:style>
  <w:style w:type="character" w:customStyle="1" w:styleId="WW8Num25z3">
    <w:name w:val="WW8Num25z3"/>
    <w:rsid w:val="000E1A66"/>
    <w:rPr>
      <w:rFonts w:ascii="Symbol" w:hAnsi="Symbol" w:cs="Symbol" w:hint="default"/>
    </w:rPr>
  </w:style>
  <w:style w:type="character" w:customStyle="1" w:styleId="WW8Num25z4">
    <w:name w:val="WW8Num25z4"/>
    <w:rsid w:val="000E1A66"/>
  </w:style>
  <w:style w:type="character" w:customStyle="1" w:styleId="WW8Num25z5">
    <w:name w:val="WW8Num25z5"/>
    <w:rsid w:val="000E1A66"/>
  </w:style>
  <w:style w:type="character" w:customStyle="1" w:styleId="WW8Num25z6">
    <w:name w:val="WW8Num25z6"/>
    <w:rsid w:val="000E1A66"/>
  </w:style>
  <w:style w:type="character" w:customStyle="1" w:styleId="WW8Num25z7">
    <w:name w:val="WW8Num25z7"/>
    <w:rsid w:val="000E1A66"/>
  </w:style>
  <w:style w:type="character" w:customStyle="1" w:styleId="WW8Num25z8">
    <w:name w:val="WW8Num25z8"/>
    <w:rsid w:val="000E1A66"/>
  </w:style>
  <w:style w:type="character" w:customStyle="1" w:styleId="WW8Num26z0">
    <w:name w:val="WW8Num2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6z1">
    <w:name w:val="WW8Num26z1"/>
    <w:rsid w:val="000E1A66"/>
    <w:rPr>
      <w:rFonts w:ascii="Courier New" w:hAnsi="Courier New" w:cs="Courier New" w:hint="default"/>
    </w:rPr>
  </w:style>
  <w:style w:type="character" w:customStyle="1" w:styleId="WW8Num26z2">
    <w:name w:val="WW8Num26z2"/>
    <w:rsid w:val="000E1A66"/>
    <w:rPr>
      <w:rFonts w:ascii="Wingdings" w:hAnsi="Wingdings" w:cs="Wingdings" w:hint="default"/>
    </w:rPr>
  </w:style>
  <w:style w:type="character" w:customStyle="1" w:styleId="WW8Num26z3">
    <w:name w:val="WW8Num26z3"/>
    <w:rsid w:val="000E1A66"/>
    <w:rPr>
      <w:rFonts w:ascii="Symbol" w:hAnsi="Symbol" w:cs="Symbol" w:hint="default"/>
    </w:rPr>
  </w:style>
  <w:style w:type="character" w:customStyle="1" w:styleId="WW8Num26z4">
    <w:name w:val="WW8Num26z4"/>
    <w:rsid w:val="000E1A66"/>
  </w:style>
  <w:style w:type="character" w:customStyle="1" w:styleId="WW8Num26z5">
    <w:name w:val="WW8Num26z5"/>
    <w:rsid w:val="000E1A66"/>
  </w:style>
  <w:style w:type="character" w:customStyle="1" w:styleId="WW8Num26z6">
    <w:name w:val="WW8Num26z6"/>
    <w:rsid w:val="000E1A66"/>
  </w:style>
  <w:style w:type="character" w:customStyle="1" w:styleId="WW8Num26z7">
    <w:name w:val="WW8Num26z7"/>
    <w:rsid w:val="000E1A66"/>
  </w:style>
  <w:style w:type="character" w:customStyle="1" w:styleId="WW8Num26z8">
    <w:name w:val="WW8Num26z8"/>
    <w:rsid w:val="000E1A66"/>
  </w:style>
  <w:style w:type="character" w:customStyle="1" w:styleId="WW8Num27z0">
    <w:name w:val="WW8Num27z0"/>
    <w:rsid w:val="000E1A6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27z1">
    <w:name w:val="WW8Num27z1"/>
    <w:rsid w:val="000E1A66"/>
    <w:rPr>
      <w:rFonts w:ascii="Courier New" w:hAnsi="Courier New" w:cs="Courier New" w:hint="default"/>
    </w:rPr>
  </w:style>
  <w:style w:type="character" w:customStyle="1" w:styleId="WW8Num27z2">
    <w:name w:val="WW8Num27z2"/>
    <w:rsid w:val="000E1A66"/>
    <w:rPr>
      <w:rFonts w:ascii="Wingdings" w:hAnsi="Wingdings" w:cs="Wingdings" w:hint="default"/>
    </w:rPr>
  </w:style>
  <w:style w:type="character" w:customStyle="1" w:styleId="WW8Num27z3">
    <w:name w:val="WW8Num27z3"/>
    <w:rsid w:val="000E1A66"/>
    <w:rPr>
      <w:rFonts w:ascii="Symbol" w:hAnsi="Symbol" w:cs="Symbol" w:hint="default"/>
    </w:rPr>
  </w:style>
  <w:style w:type="character" w:customStyle="1" w:styleId="WW8Num27z4">
    <w:name w:val="WW8Num27z4"/>
    <w:rsid w:val="000E1A66"/>
  </w:style>
  <w:style w:type="character" w:customStyle="1" w:styleId="WW8Num27z5">
    <w:name w:val="WW8Num27z5"/>
    <w:rsid w:val="000E1A66"/>
  </w:style>
  <w:style w:type="character" w:customStyle="1" w:styleId="WW8Num27z6">
    <w:name w:val="WW8Num27z6"/>
    <w:rsid w:val="000E1A66"/>
  </w:style>
  <w:style w:type="character" w:customStyle="1" w:styleId="WW8Num27z7">
    <w:name w:val="WW8Num27z7"/>
    <w:rsid w:val="000E1A66"/>
  </w:style>
  <w:style w:type="character" w:customStyle="1" w:styleId="WW8Num27z8">
    <w:name w:val="WW8Num27z8"/>
    <w:rsid w:val="000E1A66"/>
  </w:style>
  <w:style w:type="character" w:customStyle="1" w:styleId="WW8Num28z0">
    <w:name w:val="WW8Num28z0"/>
    <w:rsid w:val="000E1A66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28z1">
    <w:name w:val="WW8Num28z1"/>
    <w:rsid w:val="000E1A66"/>
    <w:rPr>
      <w:rFonts w:ascii="Courier New" w:hAnsi="Courier New" w:cs="Courier New" w:hint="default"/>
    </w:rPr>
  </w:style>
  <w:style w:type="character" w:customStyle="1" w:styleId="WW8Num28z2">
    <w:name w:val="WW8Num28z2"/>
    <w:rsid w:val="000E1A66"/>
    <w:rPr>
      <w:rFonts w:ascii="Wingdings" w:hAnsi="Wingdings" w:cs="Wingdings" w:hint="default"/>
    </w:rPr>
  </w:style>
  <w:style w:type="character" w:customStyle="1" w:styleId="WW8Num28z3">
    <w:name w:val="WW8Num28z3"/>
    <w:rsid w:val="000E1A66"/>
    <w:rPr>
      <w:rFonts w:ascii="Symbol" w:hAnsi="Symbol" w:cs="Symbol" w:hint="default"/>
    </w:rPr>
  </w:style>
  <w:style w:type="character" w:customStyle="1" w:styleId="WW8Num28z4">
    <w:name w:val="WW8Num28z4"/>
    <w:rsid w:val="000E1A66"/>
  </w:style>
  <w:style w:type="character" w:customStyle="1" w:styleId="WW8Num28z5">
    <w:name w:val="WW8Num28z5"/>
    <w:rsid w:val="000E1A66"/>
  </w:style>
  <w:style w:type="character" w:customStyle="1" w:styleId="WW8Num28z6">
    <w:name w:val="WW8Num28z6"/>
    <w:rsid w:val="000E1A66"/>
  </w:style>
  <w:style w:type="character" w:customStyle="1" w:styleId="WW8Num28z7">
    <w:name w:val="WW8Num28z7"/>
    <w:rsid w:val="000E1A66"/>
  </w:style>
  <w:style w:type="character" w:customStyle="1" w:styleId="WW8Num28z8">
    <w:name w:val="WW8Num28z8"/>
    <w:rsid w:val="000E1A66"/>
  </w:style>
  <w:style w:type="character" w:customStyle="1" w:styleId="WW8Num29z0">
    <w:name w:val="WW8Num29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9z1">
    <w:name w:val="WW8Num29z1"/>
    <w:rsid w:val="000E1A66"/>
    <w:rPr>
      <w:rFonts w:ascii="Courier New" w:hAnsi="Courier New" w:cs="Courier New" w:hint="default"/>
    </w:rPr>
  </w:style>
  <w:style w:type="character" w:customStyle="1" w:styleId="WW8Num29z2">
    <w:name w:val="WW8Num29z2"/>
    <w:rsid w:val="000E1A66"/>
    <w:rPr>
      <w:rFonts w:ascii="Wingdings" w:hAnsi="Wingdings" w:cs="Wingdings" w:hint="default"/>
    </w:rPr>
  </w:style>
  <w:style w:type="character" w:customStyle="1" w:styleId="WW8Num29z3">
    <w:name w:val="WW8Num29z3"/>
    <w:rsid w:val="000E1A66"/>
    <w:rPr>
      <w:rFonts w:ascii="Symbol" w:hAnsi="Symbol" w:cs="Symbol" w:hint="default"/>
    </w:rPr>
  </w:style>
  <w:style w:type="character" w:customStyle="1" w:styleId="WW8Num29z4">
    <w:name w:val="WW8Num29z4"/>
    <w:rsid w:val="000E1A66"/>
  </w:style>
  <w:style w:type="character" w:customStyle="1" w:styleId="WW8Num29z5">
    <w:name w:val="WW8Num29z5"/>
    <w:rsid w:val="000E1A66"/>
  </w:style>
  <w:style w:type="character" w:customStyle="1" w:styleId="WW8Num29z6">
    <w:name w:val="WW8Num29z6"/>
    <w:rsid w:val="000E1A66"/>
  </w:style>
  <w:style w:type="character" w:customStyle="1" w:styleId="WW8Num29z7">
    <w:name w:val="WW8Num29z7"/>
    <w:rsid w:val="000E1A66"/>
  </w:style>
  <w:style w:type="character" w:customStyle="1" w:styleId="WW8Num29z8">
    <w:name w:val="WW8Num29z8"/>
    <w:rsid w:val="000E1A66"/>
  </w:style>
  <w:style w:type="character" w:customStyle="1" w:styleId="WW8Num30z0">
    <w:name w:val="WW8Num30z0"/>
    <w:rsid w:val="000E1A6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0z1">
    <w:name w:val="WW8Num30z1"/>
    <w:rsid w:val="000E1A66"/>
    <w:rPr>
      <w:rFonts w:ascii="Courier New" w:hAnsi="Courier New" w:cs="Courier New" w:hint="default"/>
    </w:rPr>
  </w:style>
  <w:style w:type="character" w:customStyle="1" w:styleId="WW8Num30z2">
    <w:name w:val="WW8Num30z2"/>
    <w:rsid w:val="000E1A66"/>
    <w:rPr>
      <w:rFonts w:ascii="Wingdings" w:hAnsi="Wingdings" w:cs="Wingdings" w:hint="default"/>
    </w:rPr>
  </w:style>
  <w:style w:type="character" w:customStyle="1" w:styleId="WW8Num30z3">
    <w:name w:val="WW8Num30z3"/>
    <w:rsid w:val="000E1A66"/>
    <w:rPr>
      <w:rFonts w:ascii="Symbol" w:hAnsi="Symbol" w:cs="Symbol" w:hint="default"/>
    </w:rPr>
  </w:style>
  <w:style w:type="character" w:customStyle="1" w:styleId="WW8Num30z4">
    <w:name w:val="WW8Num30z4"/>
    <w:rsid w:val="000E1A66"/>
  </w:style>
  <w:style w:type="character" w:customStyle="1" w:styleId="WW8Num30z5">
    <w:name w:val="WW8Num30z5"/>
    <w:rsid w:val="000E1A66"/>
  </w:style>
  <w:style w:type="character" w:customStyle="1" w:styleId="WW8Num30z6">
    <w:name w:val="WW8Num30z6"/>
    <w:rsid w:val="000E1A66"/>
  </w:style>
  <w:style w:type="character" w:customStyle="1" w:styleId="WW8Num30z7">
    <w:name w:val="WW8Num30z7"/>
    <w:rsid w:val="000E1A66"/>
  </w:style>
  <w:style w:type="character" w:customStyle="1" w:styleId="WW8Num30z8">
    <w:name w:val="WW8Num30z8"/>
    <w:rsid w:val="000E1A66"/>
  </w:style>
  <w:style w:type="character" w:customStyle="1" w:styleId="WW8Num31z0">
    <w:name w:val="WW8Num31z0"/>
    <w:rsid w:val="000E1A66"/>
    <w:rPr>
      <w:rFonts w:eastAsia="Times New Roman" w:cs="Times New Roman"/>
      <w:b/>
      <w:bCs w:val="0"/>
      <w:i/>
      <w:iCs/>
      <w:color w:val="000000"/>
      <w:spacing w:val="2"/>
      <w:sz w:val="24"/>
      <w:szCs w:val="24"/>
    </w:rPr>
  </w:style>
  <w:style w:type="character" w:customStyle="1" w:styleId="WW8Num31z1">
    <w:name w:val="WW8Num31z1"/>
    <w:rsid w:val="000E1A66"/>
  </w:style>
  <w:style w:type="character" w:customStyle="1" w:styleId="WW8Num31z2">
    <w:name w:val="WW8Num31z2"/>
    <w:rsid w:val="000E1A66"/>
  </w:style>
  <w:style w:type="character" w:customStyle="1" w:styleId="WW8Num31z3">
    <w:name w:val="WW8Num31z3"/>
    <w:rsid w:val="000E1A66"/>
  </w:style>
  <w:style w:type="character" w:customStyle="1" w:styleId="WW8Num31z4">
    <w:name w:val="WW8Num31z4"/>
    <w:rsid w:val="000E1A66"/>
  </w:style>
  <w:style w:type="character" w:customStyle="1" w:styleId="WW8Num31z5">
    <w:name w:val="WW8Num31z5"/>
    <w:rsid w:val="000E1A66"/>
  </w:style>
  <w:style w:type="character" w:customStyle="1" w:styleId="WW8Num31z6">
    <w:name w:val="WW8Num31z6"/>
    <w:rsid w:val="000E1A66"/>
  </w:style>
  <w:style w:type="character" w:customStyle="1" w:styleId="WW8Num31z7">
    <w:name w:val="WW8Num31z7"/>
    <w:rsid w:val="000E1A66"/>
  </w:style>
  <w:style w:type="character" w:customStyle="1" w:styleId="WW8Num31z8">
    <w:name w:val="WW8Num31z8"/>
    <w:rsid w:val="000E1A66"/>
  </w:style>
  <w:style w:type="character" w:customStyle="1" w:styleId="WW8Num32z0">
    <w:name w:val="WW8Num32z0"/>
    <w:rsid w:val="000E1A66"/>
    <w:rPr>
      <w:b w:val="0"/>
      <w:bCs w:val="0"/>
    </w:rPr>
  </w:style>
  <w:style w:type="character" w:customStyle="1" w:styleId="WW8Num32z1">
    <w:name w:val="WW8Num32z1"/>
    <w:rsid w:val="000E1A66"/>
  </w:style>
  <w:style w:type="character" w:customStyle="1" w:styleId="WW8Num32z2">
    <w:name w:val="WW8Num32z2"/>
    <w:rsid w:val="000E1A66"/>
  </w:style>
  <w:style w:type="character" w:customStyle="1" w:styleId="WW8Num32z3">
    <w:name w:val="WW8Num32z3"/>
    <w:rsid w:val="000E1A66"/>
  </w:style>
  <w:style w:type="character" w:customStyle="1" w:styleId="WW8Num32z4">
    <w:name w:val="WW8Num32z4"/>
    <w:rsid w:val="000E1A66"/>
  </w:style>
  <w:style w:type="character" w:customStyle="1" w:styleId="WW8Num32z5">
    <w:name w:val="WW8Num32z5"/>
    <w:rsid w:val="000E1A66"/>
  </w:style>
  <w:style w:type="character" w:customStyle="1" w:styleId="WW8Num32z6">
    <w:name w:val="WW8Num32z6"/>
    <w:rsid w:val="000E1A66"/>
  </w:style>
  <w:style w:type="character" w:customStyle="1" w:styleId="WW8Num32z7">
    <w:name w:val="WW8Num32z7"/>
    <w:rsid w:val="000E1A66"/>
  </w:style>
  <w:style w:type="character" w:customStyle="1" w:styleId="WW8Num32z8">
    <w:name w:val="WW8Num32z8"/>
    <w:rsid w:val="000E1A66"/>
  </w:style>
  <w:style w:type="character" w:customStyle="1" w:styleId="WW8NumSt33z1">
    <w:name w:val="WW8NumSt33z1"/>
    <w:rsid w:val="000E1A66"/>
  </w:style>
  <w:style w:type="character" w:customStyle="1" w:styleId="WW8NumSt33z2">
    <w:name w:val="WW8NumSt33z2"/>
    <w:rsid w:val="000E1A66"/>
  </w:style>
  <w:style w:type="character" w:customStyle="1" w:styleId="WW8NumSt33z3">
    <w:name w:val="WW8NumSt33z3"/>
    <w:rsid w:val="000E1A66"/>
  </w:style>
  <w:style w:type="character" w:customStyle="1" w:styleId="WW8NumSt33z4">
    <w:name w:val="WW8NumSt33z4"/>
    <w:rsid w:val="000E1A66"/>
  </w:style>
  <w:style w:type="character" w:customStyle="1" w:styleId="WW8NumSt33z5">
    <w:name w:val="WW8NumSt33z5"/>
    <w:rsid w:val="000E1A66"/>
  </w:style>
  <w:style w:type="character" w:customStyle="1" w:styleId="WW8NumSt33z6">
    <w:name w:val="WW8NumSt33z6"/>
    <w:rsid w:val="000E1A66"/>
  </w:style>
  <w:style w:type="character" w:customStyle="1" w:styleId="WW8NumSt33z7">
    <w:name w:val="WW8NumSt33z7"/>
    <w:rsid w:val="000E1A66"/>
  </w:style>
  <w:style w:type="character" w:customStyle="1" w:styleId="WW8NumSt33z8">
    <w:name w:val="WW8NumSt33z8"/>
    <w:rsid w:val="000E1A66"/>
  </w:style>
  <w:style w:type="character" w:customStyle="1" w:styleId="Domylnaczcionkaakapitu5">
    <w:name w:val="Domyślna czcionka akapitu5"/>
    <w:rsid w:val="000E1A66"/>
  </w:style>
  <w:style w:type="character" w:customStyle="1" w:styleId="WW8Num2z1">
    <w:name w:val="WW8Num2z1"/>
    <w:rsid w:val="000E1A66"/>
  </w:style>
  <w:style w:type="character" w:customStyle="1" w:styleId="WW8Num2z2">
    <w:name w:val="WW8Num2z2"/>
    <w:rsid w:val="000E1A66"/>
  </w:style>
  <w:style w:type="character" w:customStyle="1" w:styleId="WW8Num2z3">
    <w:name w:val="WW8Num2z3"/>
    <w:rsid w:val="000E1A66"/>
  </w:style>
  <w:style w:type="character" w:customStyle="1" w:styleId="WW8Num2z4">
    <w:name w:val="WW8Num2z4"/>
    <w:rsid w:val="000E1A66"/>
  </w:style>
  <w:style w:type="character" w:customStyle="1" w:styleId="WW8Num2z5">
    <w:name w:val="WW8Num2z5"/>
    <w:rsid w:val="000E1A66"/>
  </w:style>
  <w:style w:type="character" w:customStyle="1" w:styleId="WW8Num2z6">
    <w:name w:val="WW8Num2z6"/>
    <w:rsid w:val="000E1A66"/>
  </w:style>
  <w:style w:type="character" w:customStyle="1" w:styleId="WW8Num2z7">
    <w:name w:val="WW8Num2z7"/>
    <w:rsid w:val="000E1A66"/>
  </w:style>
  <w:style w:type="character" w:customStyle="1" w:styleId="WW8Num2z8">
    <w:name w:val="WW8Num2z8"/>
    <w:rsid w:val="000E1A66"/>
  </w:style>
  <w:style w:type="character" w:customStyle="1" w:styleId="WW8Num3z1">
    <w:name w:val="WW8Num3z1"/>
    <w:rsid w:val="000E1A66"/>
  </w:style>
  <w:style w:type="character" w:customStyle="1" w:styleId="WW8Num3z2">
    <w:name w:val="WW8Num3z2"/>
    <w:rsid w:val="000E1A66"/>
  </w:style>
  <w:style w:type="character" w:customStyle="1" w:styleId="WW8Num3z3">
    <w:name w:val="WW8Num3z3"/>
    <w:rsid w:val="000E1A66"/>
  </w:style>
  <w:style w:type="character" w:customStyle="1" w:styleId="WW8Num3z4">
    <w:name w:val="WW8Num3z4"/>
    <w:rsid w:val="000E1A66"/>
  </w:style>
  <w:style w:type="character" w:customStyle="1" w:styleId="WW8Num3z5">
    <w:name w:val="WW8Num3z5"/>
    <w:rsid w:val="000E1A66"/>
  </w:style>
  <w:style w:type="character" w:customStyle="1" w:styleId="WW8Num3z6">
    <w:name w:val="WW8Num3z6"/>
    <w:rsid w:val="000E1A66"/>
  </w:style>
  <w:style w:type="character" w:customStyle="1" w:styleId="WW8Num3z7">
    <w:name w:val="WW8Num3z7"/>
    <w:rsid w:val="000E1A66"/>
  </w:style>
  <w:style w:type="character" w:customStyle="1" w:styleId="WW8Num3z8">
    <w:name w:val="WW8Num3z8"/>
    <w:rsid w:val="000E1A66"/>
  </w:style>
  <w:style w:type="character" w:customStyle="1" w:styleId="WW8Num33z0">
    <w:name w:val="WW8Num33z0"/>
    <w:rsid w:val="000E1A66"/>
    <w:rPr>
      <w:rFonts w:ascii="Times New Roman" w:hAnsi="Times New Roman" w:cs="Times New Roman" w:hint="default"/>
    </w:rPr>
  </w:style>
  <w:style w:type="character" w:customStyle="1" w:styleId="WW8Num33z1">
    <w:name w:val="WW8Num33z1"/>
    <w:rsid w:val="000E1A66"/>
  </w:style>
  <w:style w:type="character" w:customStyle="1" w:styleId="WW8Num33z2">
    <w:name w:val="WW8Num33z2"/>
    <w:rsid w:val="000E1A66"/>
  </w:style>
  <w:style w:type="character" w:customStyle="1" w:styleId="WW8Num33z3">
    <w:name w:val="WW8Num33z3"/>
    <w:rsid w:val="000E1A66"/>
  </w:style>
  <w:style w:type="character" w:customStyle="1" w:styleId="WW8Num33z4">
    <w:name w:val="WW8Num33z4"/>
    <w:rsid w:val="000E1A66"/>
  </w:style>
  <w:style w:type="character" w:customStyle="1" w:styleId="WW8Num33z5">
    <w:name w:val="WW8Num33z5"/>
    <w:rsid w:val="000E1A66"/>
  </w:style>
  <w:style w:type="character" w:customStyle="1" w:styleId="WW8Num33z6">
    <w:name w:val="WW8Num33z6"/>
    <w:rsid w:val="000E1A66"/>
  </w:style>
  <w:style w:type="character" w:customStyle="1" w:styleId="WW8Num33z7">
    <w:name w:val="WW8Num33z7"/>
    <w:rsid w:val="000E1A66"/>
  </w:style>
  <w:style w:type="character" w:customStyle="1" w:styleId="WW8Num33z8">
    <w:name w:val="WW8Num33z8"/>
    <w:rsid w:val="000E1A66"/>
  </w:style>
  <w:style w:type="character" w:customStyle="1" w:styleId="WW8Num34z0">
    <w:name w:val="WW8Num34z0"/>
    <w:rsid w:val="000E1A66"/>
    <w:rPr>
      <w:rFonts w:ascii="Times New Roman" w:hAnsi="Times New Roman" w:cs="Times New Roman" w:hint="default"/>
    </w:rPr>
  </w:style>
  <w:style w:type="character" w:customStyle="1" w:styleId="WW8Num34z1">
    <w:name w:val="WW8Num34z1"/>
    <w:rsid w:val="000E1A66"/>
  </w:style>
  <w:style w:type="character" w:customStyle="1" w:styleId="WW8Num34z2">
    <w:name w:val="WW8Num34z2"/>
    <w:rsid w:val="000E1A66"/>
  </w:style>
  <w:style w:type="character" w:customStyle="1" w:styleId="WW8Num34z3">
    <w:name w:val="WW8Num34z3"/>
    <w:rsid w:val="000E1A66"/>
  </w:style>
  <w:style w:type="character" w:customStyle="1" w:styleId="WW8Num34z4">
    <w:name w:val="WW8Num34z4"/>
    <w:rsid w:val="000E1A66"/>
  </w:style>
  <w:style w:type="character" w:customStyle="1" w:styleId="WW8Num34z5">
    <w:name w:val="WW8Num34z5"/>
    <w:rsid w:val="000E1A66"/>
  </w:style>
  <w:style w:type="character" w:customStyle="1" w:styleId="WW8Num34z6">
    <w:name w:val="WW8Num34z6"/>
    <w:rsid w:val="000E1A66"/>
  </w:style>
  <w:style w:type="character" w:customStyle="1" w:styleId="WW8Num34z7">
    <w:name w:val="WW8Num34z7"/>
    <w:rsid w:val="000E1A66"/>
  </w:style>
  <w:style w:type="character" w:customStyle="1" w:styleId="WW8Num34z8">
    <w:name w:val="WW8Num34z8"/>
    <w:rsid w:val="000E1A66"/>
  </w:style>
  <w:style w:type="character" w:customStyle="1" w:styleId="WW8Num35z0">
    <w:name w:val="WW8Num35z0"/>
    <w:rsid w:val="000E1A66"/>
    <w:rPr>
      <w:rFonts w:ascii="Times New Roman" w:hAnsi="Times New Roman" w:cs="Times New Roman" w:hint="default"/>
    </w:rPr>
  </w:style>
  <w:style w:type="character" w:customStyle="1" w:styleId="WW8Num35z1">
    <w:name w:val="WW8Num35z1"/>
    <w:rsid w:val="000E1A66"/>
    <w:rPr>
      <w:rFonts w:ascii="Courier New" w:hAnsi="Courier New" w:cs="Courier New" w:hint="default"/>
    </w:rPr>
  </w:style>
  <w:style w:type="character" w:customStyle="1" w:styleId="WW8Num35z2">
    <w:name w:val="WW8Num35z2"/>
    <w:rsid w:val="000E1A66"/>
    <w:rPr>
      <w:rFonts w:ascii="Wingdings" w:hAnsi="Wingdings" w:cs="Wingdings" w:hint="default"/>
    </w:rPr>
  </w:style>
  <w:style w:type="character" w:customStyle="1" w:styleId="WW8Num35z3">
    <w:name w:val="WW8Num35z3"/>
    <w:rsid w:val="000E1A66"/>
    <w:rPr>
      <w:rFonts w:ascii="Symbol" w:hAnsi="Symbol" w:cs="Symbol" w:hint="default"/>
    </w:rPr>
  </w:style>
  <w:style w:type="character" w:customStyle="1" w:styleId="WW8Num35z4">
    <w:name w:val="WW8Num35z4"/>
    <w:rsid w:val="000E1A66"/>
  </w:style>
  <w:style w:type="character" w:customStyle="1" w:styleId="WW8Num35z5">
    <w:name w:val="WW8Num35z5"/>
    <w:rsid w:val="000E1A66"/>
  </w:style>
  <w:style w:type="character" w:customStyle="1" w:styleId="WW8Num35z6">
    <w:name w:val="WW8Num35z6"/>
    <w:rsid w:val="000E1A66"/>
  </w:style>
  <w:style w:type="character" w:customStyle="1" w:styleId="WW8Num35z7">
    <w:name w:val="WW8Num35z7"/>
    <w:rsid w:val="000E1A66"/>
  </w:style>
  <w:style w:type="character" w:customStyle="1" w:styleId="WW8Num35z8">
    <w:name w:val="WW8Num35z8"/>
    <w:rsid w:val="000E1A66"/>
  </w:style>
  <w:style w:type="character" w:customStyle="1" w:styleId="WW8Num36z0">
    <w:name w:val="WW8Num36z0"/>
    <w:rsid w:val="000E1A66"/>
    <w:rPr>
      <w:rFonts w:ascii="Times New Roman" w:hAnsi="Times New Roman" w:cs="Times New Roman" w:hint="default"/>
    </w:rPr>
  </w:style>
  <w:style w:type="character" w:customStyle="1" w:styleId="WW8Num36z1">
    <w:name w:val="WW8Num36z1"/>
    <w:rsid w:val="000E1A66"/>
    <w:rPr>
      <w:rFonts w:ascii="Courier New" w:hAnsi="Courier New" w:cs="Courier New" w:hint="default"/>
    </w:rPr>
  </w:style>
  <w:style w:type="character" w:customStyle="1" w:styleId="WW8Num36z2">
    <w:name w:val="WW8Num36z2"/>
    <w:rsid w:val="000E1A66"/>
    <w:rPr>
      <w:rFonts w:ascii="Wingdings" w:hAnsi="Wingdings" w:cs="Wingdings" w:hint="default"/>
    </w:rPr>
  </w:style>
  <w:style w:type="character" w:customStyle="1" w:styleId="WW8Num36z3">
    <w:name w:val="WW8Num36z3"/>
    <w:rsid w:val="000E1A66"/>
    <w:rPr>
      <w:rFonts w:ascii="Symbol" w:hAnsi="Symbol" w:cs="Symbol" w:hint="default"/>
    </w:rPr>
  </w:style>
  <w:style w:type="character" w:customStyle="1" w:styleId="WW8Num36z4">
    <w:name w:val="WW8Num36z4"/>
    <w:rsid w:val="000E1A66"/>
  </w:style>
  <w:style w:type="character" w:customStyle="1" w:styleId="WW8Num36z5">
    <w:name w:val="WW8Num36z5"/>
    <w:rsid w:val="000E1A66"/>
  </w:style>
  <w:style w:type="character" w:customStyle="1" w:styleId="WW8Num36z6">
    <w:name w:val="WW8Num36z6"/>
    <w:rsid w:val="000E1A66"/>
  </w:style>
  <w:style w:type="character" w:customStyle="1" w:styleId="WW8Num36z7">
    <w:name w:val="WW8Num36z7"/>
    <w:rsid w:val="000E1A66"/>
  </w:style>
  <w:style w:type="character" w:customStyle="1" w:styleId="WW8Num36z8">
    <w:name w:val="WW8Num36z8"/>
    <w:rsid w:val="000E1A66"/>
  </w:style>
  <w:style w:type="character" w:customStyle="1" w:styleId="WW8Num37z0">
    <w:name w:val="WW8Num37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7z1">
    <w:name w:val="WW8Num37z1"/>
    <w:rsid w:val="000E1A66"/>
  </w:style>
  <w:style w:type="character" w:customStyle="1" w:styleId="WW8Num37z2">
    <w:name w:val="WW8Num37z2"/>
    <w:rsid w:val="000E1A66"/>
  </w:style>
  <w:style w:type="character" w:customStyle="1" w:styleId="WW8Num37z3">
    <w:name w:val="WW8Num37z3"/>
    <w:rsid w:val="000E1A66"/>
  </w:style>
  <w:style w:type="character" w:customStyle="1" w:styleId="WW8Num37z4">
    <w:name w:val="WW8Num37z4"/>
    <w:rsid w:val="000E1A66"/>
  </w:style>
  <w:style w:type="character" w:customStyle="1" w:styleId="WW8Num37z5">
    <w:name w:val="WW8Num37z5"/>
    <w:rsid w:val="000E1A66"/>
  </w:style>
  <w:style w:type="character" w:customStyle="1" w:styleId="WW8Num37z6">
    <w:name w:val="WW8Num37z6"/>
    <w:rsid w:val="000E1A66"/>
  </w:style>
  <w:style w:type="character" w:customStyle="1" w:styleId="WW8Num37z7">
    <w:name w:val="WW8Num37z7"/>
    <w:rsid w:val="000E1A66"/>
  </w:style>
  <w:style w:type="character" w:customStyle="1" w:styleId="WW8Num37z8">
    <w:name w:val="WW8Num37z8"/>
    <w:rsid w:val="000E1A66"/>
  </w:style>
  <w:style w:type="character" w:customStyle="1" w:styleId="WW8Num38z0">
    <w:name w:val="WW8Num38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8z1">
    <w:name w:val="WW8Num38z1"/>
    <w:rsid w:val="000E1A66"/>
  </w:style>
  <w:style w:type="character" w:customStyle="1" w:styleId="WW8Num38z2">
    <w:name w:val="WW8Num38z2"/>
    <w:rsid w:val="000E1A66"/>
  </w:style>
  <w:style w:type="character" w:customStyle="1" w:styleId="WW8Num38z3">
    <w:name w:val="WW8Num38z3"/>
    <w:rsid w:val="000E1A66"/>
  </w:style>
  <w:style w:type="character" w:customStyle="1" w:styleId="WW8Num38z4">
    <w:name w:val="WW8Num38z4"/>
    <w:rsid w:val="000E1A66"/>
  </w:style>
  <w:style w:type="character" w:customStyle="1" w:styleId="WW8Num38z5">
    <w:name w:val="WW8Num38z5"/>
    <w:rsid w:val="000E1A66"/>
  </w:style>
  <w:style w:type="character" w:customStyle="1" w:styleId="WW8Num38z6">
    <w:name w:val="WW8Num38z6"/>
    <w:rsid w:val="000E1A66"/>
  </w:style>
  <w:style w:type="character" w:customStyle="1" w:styleId="WW8Num38z7">
    <w:name w:val="WW8Num38z7"/>
    <w:rsid w:val="000E1A66"/>
  </w:style>
  <w:style w:type="character" w:customStyle="1" w:styleId="WW8Num38z8">
    <w:name w:val="WW8Num38z8"/>
    <w:rsid w:val="000E1A66"/>
  </w:style>
  <w:style w:type="character" w:customStyle="1" w:styleId="WW8Num39z0">
    <w:name w:val="WW8Num39z0"/>
    <w:rsid w:val="000E1A66"/>
    <w:rPr>
      <w:rFonts w:ascii="Symbol" w:hAnsi="Symbol" w:cs="StarSymbol" w:hint="default"/>
      <w:sz w:val="18"/>
      <w:szCs w:val="18"/>
    </w:rPr>
  </w:style>
  <w:style w:type="character" w:customStyle="1" w:styleId="WW8Num39z1">
    <w:name w:val="WW8Num39z1"/>
    <w:rsid w:val="000E1A66"/>
  </w:style>
  <w:style w:type="character" w:customStyle="1" w:styleId="WW8Num39z2">
    <w:name w:val="WW8Num39z2"/>
    <w:rsid w:val="000E1A66"/>
  </w:style>
  <w:style w:type="character" w:customStyle="1" w:styleId="WW8Num39z3">
    <w:name w:val="WW8Num39z3"/>
    <w:rsid w:val="000E1A66"/>
  </w:style>
  <w:style w:type="character" w:customStyle="1" w:styleId="WW8Num39z4">
    <w:name w:val="WW8Num39z4"/>
    <w:rsid w:val="000E1A66"/>
  </w:style>
  <w:style w:type="character" w:customStyle="1" w:styleId="WW8Num39z5">
    <w:name w:val="WW8Num39z5"/>
    <w:rsid w:val="000E1A66"/>
  </w:style>
  <w:style w:type="character" w:customStyle="1" w:styleId="WW8Num39z6">
    <w:name w:val="WW8Num39z6"/>
    <w:rsid w:val="000E1A66"/>
  </w:style>
  <w:style w:type="character" w:customStyle="1" w:styleId="WW8Num39z7">
    <w:name w:val="WW8Num39z7"/>
    <w:rsid w:val="000E1A66"/>
  </w:style>
  <w:style w:type="character" w:customStyle="1" w:styleId="WW8Num39z8">
    <w:name w:val="WW8Num39z8"/>
    <w:rsid w:val="000E1A66"/>
  </w:style>
  <w:style w:type="character" w:customStyle="1" w:styleId="WW8Num40z0">
    <w:name w:val="WW8Num40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40z1">
    <w:name w:val="WW8Num40z1"/>
    <w:rsid w:val="000E1A66"/>
    <w:rPr>
      <w:rFonts w:ascii="Courier New" w:hAnsi="Courier New" w:cs="Courier New" w:hint="default"/>
    </w:rPr>
  </w:style>
  <w:style w:type="character" w:customStyle="1" w:styleId="WW8Num40z2">
    <w:name w:val="WW8Num40z2"/>
    <w:rsid w:val="000E1A66"/>
    <w:rPr>
      <w:rFonts w:ascii="Wingdings" w:hAnsi="Wingdings" w:cs="Wingdings" w:hint="default"/>
    </w:rPr>
  </w:style>
  <w:style w:type="character" w:customStyle="1" w:styleId="WW8Num40z3">
    <w:name w:val="WW8Num40z3"/>
    <w:rsid w:val="000E1A66"/>
    <w:rPr>
      <w:rFonts w:ascii="Symbol" w:hAnsi="Symbol" w:cs="Symbol" w:hint="default"/>
    </w:rPr>
  </w:style>
  <w:style w:type="character" w:customStyle="1" w:styleId="WW8Num40z4">
    <w:name w:val="WW8Num40z4"/>
    <w:rsid w:val="000E1A66"/>
  </w:style>
  <w:style w:type="character" w:customStyle="1" w:styleId="WW8Num40z5">
    <w:name w:val="WW8Num40z5"/>
    <w:rsid w:val="000E1A66"/>
  </w:style>
  <w:style w:type="character" w:customStyle="1" w:styleId="WW8Num40z6">
    <w:name w:val="WW8Num40z6"/>
    <w:rsid w:val="000E1A66"/>
  </w:style>
  <w:style w:type="character" w:customStyle="1" w:styleId="WW8Num40z7">
    <w:name w:val="WW8Num40z7"/>
    <w:rsid w:val="000E1A66"/>
  </w:style>
  <w:style w:type="character" w:customStyle="1" w:styleId="WW8Num40z8">
    <w:name w:val="WW8Num40z8"/>
    <w:rsid w:val="000E1A66"/>
  </w:style>
  <w:style w:type="character" w:customStyle="1" w:styleId="WW8Num41z0">
    <w:name w:val="WW8Num41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41z1">
    <w:name w:val="WW8Num41z1"/>
    <w:rsid w:val="000E1A66"/>
  </w:style>
  <w:style w:type="character" w:customStyle="1" w:styleId="WW8Num41z2">
    <w:name w:val="WW8Num41z2"/>
    <w:rsid w:val="000E1A66"/>
  </w:style>
  <w:style w:type="character" w:customStyle="1" w:styleId="WW8Num41z3">
    <w:name w:val="WW8Num41z3"/>
    <w:rsid w:val="000E1A66"/>
  </w:style>
  <w:style w:type="character" w:customStyle="1" w:styleId="WW8Num41z4">
    <w:name w:val="WW8Num41z4"/>
    <w:rsid w:val="000E1A66"/>
  </w:style>
  <w:style w:type="character" w:customStyle="1" w:styleId="WW8Num41z5">
    <w:name w:val="WW8Num41z5"/>
    <w:rsid w:val="000E1A66"/>
  </w:style>
  <w:style w:type="character" w:customStyle="1" w:styleId="WW8Num41z6">
    <w:name w:val="WW8Num41z6"/>
    <w:rsid w:val="000E1A66"/>
  </w:style>
  <w:style w:type="character" w:customStyle="1" w:styleId="WW8Num41z7">
    <w:name w:val="WW8Num41z7"/>
    <w:rsid w:val="000E1A66"/>
  </w:style>
  <w:style w:type="character" w:customStyle="1" w:styleId="WW8Num41z8">
    <w:name w:val="WW8Num41z8"/>
    <w:rsid w:val="000E1A66"/>
  </w:style>
  <w:style w:type="character" w:customStyle="1" w:styleId="WW8Num42z0">
    <w:name w:val="WW8Num42z0"/>
    <w:rsid w:val="000E1A66"/>
    <w:rPr>
      <w:b/>
      <w:bCs w:val="0"/>
      <w:sz w:val="24"/>
      <w:szCs w:val="24"/>
    </w:rPr>
  </w:style>
  <w:style w:type="character" w:customStyle="1" w:styleId="WW8Num42z1">
    <w:name w:val="WW8Num42z1"/>
    <w:rsid w:val="000E1A66"/>
  </w:style>
  <w:style w:type="character" w:customStyle="1" w:styleId="WW8Num42z2">
    <w:name w:val="WW8Num42z2"/>
    <w:rsid w:val="000E1A66"/>
  </w:style>
  <w:style w:type="character" w:customStyle="1" w:styleId="WW8Num42z3">
    <w:name w:val="WW8Num42z3"/>
    <w:rsid w:val="000E1A66"/>
  </w:style>
  <w:style w:type="character" w:customStyle="1" w:styleId="WW8Num42z4">
    <w:name w:val="WW8Num42z4"/>
    <w:rsid w:val="000E1A66"/>
  </w:style>
  <w:style w:type="character" w:customStyle="1" w:styleId="WW8Num42z5">
    <w:name w:val="WW8Num42z5"/>
    <w:rsid w:val="000E1A66"/>
  </w:style>
  <w:style w:type="character" w:customStyle="1" w:styleId="WW8Num42z6">
    <w:name w:val="WW8Num42z6"/>
    <w:rsid w:val="000E1A66"/>
  </w:style>
  <w:style w:type="character" w:customStyle="1" w:styleId="WW8Num42z7">
    <w:name w:val="WW8Num42z7"/>
    <w:rsid w:val="000E1A66"/>
  </w:style>
  <w:style w:type="character" w:customStyle="1" w:styleId="WW8Num42z8">
    <w:name w:val="WW8Num42z8"/>
    <w:rsid w:val="000E1A66"/>
  </w:style>
  <w:style w:type="character" w:customStyle="1" w:styleId="Domylnaczcionkaakapitu4">
    <w:name w:val="Domyślna czcionka akapitu4"/>
    <w:rsid w:val="000E1A66"/>
  </w:style>
  <w:style w:type="character" w:customStyle="1" w:styleId="TekstprzypisudolnegoZnak1">
    <w:name w:val="Tekst przypisu dolnego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1">
    <w:name w:val="Stopk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4"/>
    <w:rsid w:val="000E1A66"/>
    <w:rPr>
      <w:rFonts w:ascii="Tahoma" w:eastAsia="Times New Roman" w:hAnsi="Tahoma" w:cs="Tahoma"/>
      <w:sz w:val="16"/>
      <w:szCs w:val="16"/>
    </w:rPr>
  </w:style>
  <w:style w:type="character" w:customStyle="1" w:styleId="Absatz-Standardschriftart">
    <w:name w:val="Absatz-Standardschriftart"/>
    <w:rsid w:val="000E1A66"/>
  </w:style>
  <w:style w:type="character" w:customStyle="1" w:styleId="WW-Absatz-Standardschriftart">
    <w:name w:val="WW-Absatz-Standardschriftart"/>
    <w:rsid w:val="000E1A66"/>
  </w:style>
  <w:style w:type="character" w:customStyle="1" w:styleId="WW-Absatz-Standardschriftart1">
    <w:name w:val="WW-Absatz-Standardschriftart1"/>
    <w:rsid w:val="000E1A66"/>
  </w:style>
  <w:style w:type="character" w:customStyle="1" w:styleId="Domylnaczcionkaakapitu3">
    <w:name w:val="Domyślna czcionka akapitu3"/>
    <w:rsid w:val="000E1A66"/>
  </w:style>
  <w:style w:type="character" w:customStyle="1" w:styleId="WW-Absatz-Standardschriftart11">
    <w:name w:val="WW-Absatz-Standardschriftart11"/>
    <w:rsid w:val="000E1A66"/>
  </w:style>
  <w:style w:type="character" w:customStyle="1" w:styleId="WW-Absatz-Standardschriftart111">
    <w:name w:val="WW-Absatz-Standardschriftart111"/>
    <w:rsid w:val="000E1A66"/>
  </w:style>
  <w:style w:type="character" w:customStyle="1" w:styleId="WW-Absatz-Standardschriftart1111">
    <w:name w:val="WW-Absatz-Standardschriftart1111"/>
    <w:rsid w:val="000E1A66"/>
  </w:style>
  <w:style w:type="character" w:customStyle="1" w:styleId="WW-Absatz-Standardschriftart11111">
    <w:name w:val="WW-Absatz-Standardschriftart11111"/>
    <w:rsid w:val="000E1A66"/>
  </w:style>
  <w:style w:type="character" w:customStyle="1" w:styleId="WW-Absatz-Standardschriftart111111">
    <w:name w:val="WW-Absatz-Standardschriftart111111"/>
    <w:rsid w:val="000E1A66"/>
  </w:style>
  <w:style w:type="character" w:customStyle="1" w:styleId="WW-Absatz-Standardschriftart1111111">
    <w:name w:val="WW-Absatz-Standardschriftart1111111"/>
    <w:rsid w:val="000E1A66"/>
  </w:style>
  <w:style w:type="character" w:customStyle="1" w:styleId="WW-Absatz-Standardschriftart11111111">
    <w:name w:val="WW-Absatz-Standardschriftart11111111"/>
    <w:rsid w:val="000E1A66"/>
  </w:style>
  <w:style w:type="character" w:customStyle="1" w:styleId="WW-Absatz-Standardschriftart111111111">
    <w:name w:val="WW-Absatz-Standardschriftart111111111"/>
    <w:rsid w:val="000E1A66"/>
  </w:style>
  <w:style w:type="character" w:customStyle="1" w:styleId="WW-Absatz-Standardschriftart1111111111">
    <w:name w:val="WW-Absatz-Standardschriftart1111111111"/>
    <w:rsid w:val="000E1A66"/>
  </w:style>
  <w:style w:type="character" w:customStyle="1" w:styleId="WW8Num11z1">
    <w:name w:val="WW8Num11z1"/>
    <w:rsid w:val="000E1A66"/>
    <w:rPr>
      <w:rFonts w:ascii="Courier New" w:hAnsi="Courier New" w:cs="Courier New" w:hint="default"/>
    </w:rPr>
  </w:style>
  <w:style w:type="character" w:customStyle="1" w:styleId="WW8Num11z2">
    <w:name w:val="WW8Num11z2"/>
    <w:rsid w:val="000E1A66"/>
    <w:rPr>
      <w:rFonts w:ascii="Wingdings" w:hAnsi="Wingdings" w:cs="Wingdings" w:hint="default"/>
    </w:rPr>
  </w:style>
  <w:style w:type="character" w:customStyle="1" w:styleId="WW8Num11z3">
    <w:name w:val="WW8Num11z3"/>
    <w:rsid w:val="000E1A66"/>
    <w:rPr>
      <w:rFonts w:ascii="Symbol" w:hAnsi="Symbol" w:cs="Symbol" w:hint="default"/>
    </w:rPr>
  </w:style>
  <w:style w:type="character" w:customStyle="1" w:styleId="WW8Num12z1">
    <w:name w:val="WW8Num12z1"/>
    <w:rsid w:val="000E1A66"/>
    <w:rPr>
      <w:rFonts w:ascii="Courier New" w:hAnsi="Courier New" w:cs="Courier New" w:hint="default"/>
    </w:rPr>
  </w:style>
  <w:style w:type="character" w:customStyle="1" w:styleId="WW8Num12z2">
    <w:name w:val="WW8Num12z2"/>
    <w:rsid w:val="000E1A66"/>
    <w:rPr>
      <w:rFonts w:ascii="Wingdings" w:hAnsi="Wingdings" w:cs="Wingdings" w:hint="default"/>
    </w:rPr>
  </w:style>
  <w:style w:type="character" w:customStyle="1" w:styleId="WW8Num12z3">
    <w:name w:val="WW8Num12z3"/>
    <w:rsid w:val="000E1A66"/>
    <w:rPr>
      <w:rFonts w:ascii="Symbol" w:hAnsi="Symbol" w:cs="Symbol" w:hint="default"/>
    </w:rPr>
  </w:style>
  <w:style w:type="character" w:customStyle="1" w:styleId="WW8Num16z1">
    <w:name w:val="WW8Num16z1"/>
    <w:rsid w:val="000E1A66"/>
    <w:rPr>
      <w:rFonts w:ascii="Courier New" w:hAnsi="Courier New" w:cs="Courier New" w:hint="default"/>
    </w:rPr>
  </w:style>
  <w:style w:type="character" w:customStyle="1" w:styleId="WW8Num16z2">
    <w:name w:val="WW8Num16z2"/>
    <w:rsid w:val="000E1A66"/>
    <w:rPr>
      <w:rFonts w:ascii="Wingdings" w:hAnsi="Wingdings" w:cs="Wingdings" w:hint="default"/>
    </w:rPr>
  </w:style>
  <w:style w:type="character" w:customStyle="1" w:styleId="WW8Num16z3">
    <w:name w:val="WW8Num16z3"/>
    <w:rsid w:val="000E1A66"/>
    <w:rPr>
      <w:rFonts w:ascii="Symbol" w:hAnsi="Symbol" w:cs="Symbol" w:hint="default"/>
    </w:rPr>
  </w:style>
  <w:style w:type="character" w:customStyle="1" w:styleId="WW8Num17z1">
    <w:name w:val="WW8Num17z1"/>
    <w:rsid w:val="000E1A66"/>
    <w:rPr>
      <w:rFonts w:ascii="Courier New" w:hAnsi="Courier New" w:cs="Courier New" w:hint="default"/>
    </w:rPr>
  </w:style>
  <w:style w:type="character" w:customStyle="1" w:styleId="WW8Num17z2">
    <w:name w:val="WW8Num17z2"/>
    <w:rsid w:val="000E1A66"/>
    <w:rPr>
      <w:rFonts w:ascii="Wingdings" w:hAnsi="Wingdings" w:cs="Wingdings" w:hint="default"/>
    </w:rPr>
  </w:style>
  <w:style w:type="character" w:customStyle="1" w:styleId="WW8Num17z3">
    <w:name w:val="WW8Num17z3"/>
    <w:rsid w:val="000E1A66"/>
    <w:rPr>
      <w:rFonts w:ascii="Symbol" w:hAnsi="Symbol" w:cs="Symbol" w:hint="default"/>
    </w:rPr>
  </w:style>
  <w:style w:type="character" w:customStyle="1" w:styleId="Domylnaczcionkaakapitu2">
    <w:name w:val="Domyślna czcionka akapitu2"/>
    <w:rsid w:val="000E1A66"/>
  </w:style>
  <w:style w:type="character" w:customStyle="1" w:styleId="WW8NumSt1z0">
    <w:name w:val="WW8NumSt1z0"/>
    <w:rsid w:val="000E1A66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0E1A66"/>
    <w:rPr>
      <w:rFonts w:ascii="Times New Roman" w:hAnsi="Times New Roman" w:cs="Times New Roman" w:hint="default"/>
    </w:rPr>
  </w:style>
  <w:style w:type="character" w:customStyle="1" w:styleId="WW8NumSt4z0">
    <w:name w:val="WW8NumSt4z0"/>
    <w:rsid w:val="000E1A66"/>
    <w:rPr>
      <w:rFonts w:ascii="Times New Roman" w:hAnsi="Times New Roman" w:cs="Times New Roman" w:hint="default"/>
    </w:rPr>
  </w:style>
  <w:style w:type="character" w:customStyle="1" w:styleId="WW8NumSt5z0">
    <w:name w:val="WW8NumSt5z0"/>
    <w:rsid w:val="000E1A66"/>
    <w:rPr>
      <w:rFonts w:ascii="Times New Roman" w:hAnsi="Times New Roman" w:cs="Times New Roman" w:hint="default"/>
    </w:rPr>
  </w:style>
  <w:style w:type="character" w:customStyle="1" w:styleId="WW8NumSt6z0">
    <w:name w:val="WW8NumSt6z0"/>
    <w:rsid w:val="000E1A66"/>
    <w:rPr>
      <w:rFonts w:ascii="Times New Roman" w:hAnsi="Times New Roman" w:cs="Times New Roman" w:hint="default"/>
    </w:rPr>
  </w:style>
  <w:style w:type="character" w:customStyle="1" w:styleId="WW8NumSt7z0">
    <w:name w:val="WW8NumSt7z0"/>
    <w:rsid w:val="000E1A66"/>
    <w:rPr>
      <w:rFonts w:ascii="Times New Roman" w:hAnsi="Times New Roman" w:cs="Times New Roman" w:hint="default"/>
    </w:rPr>
  </w:style>
  <w:style w:type="character" w:customStyle="1" w:styleId="WW8NumSt8z0">
    <w:name w:val="WW8NumSt8z0"/>
    <w:rsid w:val="000E1A66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0E1A66"/>
  </w:style>
  <w:style w:type="character" w:customStyle="1" w:styleId="Odwoaniedokomentarza1">
    <w:name w:val="Odwołanie do komentarza1"/>
    <w:rsid w:val="000E1A66"/>
    <w:rPr>
      <w:sz w:val="16"/>
      <w:szCs w:val="16"/>
    </w:rPr>
  </w:style>
  <w:style w:type="character" w:customStyle="1" w:styleId="Znakiprzypiswkocowych">
    <w:name w:val="Znaki przypisów końcowych"/>
    <w:rsid w:val="000E1A66"/>
    <w:rPr>
      <w:vertAlign w:val="superscript"/>
    </w:rPr>
  </w:style>
  <w:style w:type="character" w:customStyle="1" w:styleId="Odwoaniedokomentarza2">
    <w:name w:val="Odwołanie do komentarza2"/>
    <w:rsid w:val="000E1A66"/>
    <w:rPr>
      <w:sz w:val="16"/>
      <w:szCs w:val="16"/>
    </w:rPr>
  </w:style>
  <w:style w:type="character" w:customStyle="1" w:styleId="Znakiprzypiswdolnych">
    <w:name w:val="Znaki przypisów dolnych"/>
    <w:rsid w:val="000E1A66"/>
    <w:rPr>
      <w:vertAlign w:val="superscript"/>
    </w:rPr>
  </w:style>
  <w:style w:type="character" w:customStyle="1" w:styleId="Symbolewypunktowania">
    <w:name w:val="Symbole wypunktowania"/>
    <w:rsid w:val="000E1A66"/>
    <w:rPr>
      <w:rFonts w:ascii="StarSymbol" w:eastAsia="StarSymbol" w:hAnsi="StarSymbol" w:cs="StarSymbol" w:hint="eastAsia"/>
      <w:sz w:val="18"/>
      <w:szCs w:val="18"/>
    </w:rPr>
  </w:style>
  <w:style w:type="character" w:customStyle="1" w:styleId="apple-converted-space">
    <w:name w:val="apple-converted-space"/>
    <w:basedOn w:val="Domylnaczcionkaakapitu3"/>
    <w:rsid w:val="000E1A66"/>
  </w:style>
  <w:style w:type="character" w:customStyle="1" w:styleId="Znakinumeracji">
    <w:name w:val="Znaki numeracji"/>
    <w:rsid w:val="000E1A66"/>
  </w:style>
  <w:style w:type="character" w:customStyle="1" w:styleId="TematkomentarzaZnak">
    <w:name w:val="Temat komentarza Znak"/>
    <w:basedOn w:val="TekstkomentarzaZnak"/>
    <w:rsid w:val="000E1A6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4"/>
    <w:qFormat/>
    <w:rsid w:val="000E1A66"/>
    <w:rPr>
      <w:b/>
      <w:bCs/>
    </w:rPr>
  </w:style>
  <w:style w:type="paragraph" w:customStyle="1" w:styleId="Nagwek5">
    <w:name w:val="Nagłówek5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0E1A6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0E1A66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rsid w:val="000E1A66"/>
    <w:rPr>
      <w:rFonts w:cs="Mangal"/>
    </w:rPr>
  </w:style>
  <w:style w:type="paragraph" w:customStyle="1" w:styleId="Podpis5">
    <w:name w:val="Podpis5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0E1A66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2"/>
    <w:rsid w:val="000E1A66"/>
  </w:style>
  <w:style w:type="character" w:customStyle="1" w:styleId="TekstprzypisudolnegoZnak2">
    <w:name w:val="Tekst przypisu dolnego Znak2"/>
    <w:basedOn w:val="Domylnaczcionkaakapitu"/>
    <w:link w:val="Tekstprzypisudolnego"/>
    <w:rsid w:val="000E1A66"/>
    <w:rPr>
      <w:rFonts w:ascii="Times New Roman" w:eastAsia="Times New Roman" w:hAnsi="Times New Roman"/>
      <w:lang w:eastAsia="ar-SA"/>
    </w:rPr>
  </w:style>
  <w:style w:type="paragraph" w:customStyle="1" w:styleId="Tekstkomentarza3">
    <w:name w:val="Tekst komentarza3"/>
    <w:basedOn w:val="Normalny"/>
    <w:rsid w:val="000E1A66"/>
  </w:style>
  <w:style w:type="paragraph" w:styleId="Nagwek">
    <w:name w:val="header"/>
    <w:basedOn w:val="Normalny"/>
    <w:link w:val="NagwekZnak1"/>
    <w:rsid w:val="000E1A66"/>
  </w:style>
  <w:style w:type="character" w:customStyle="1" w:styleId="NagwekZnak1">
    <w:name w:val="Nagłówek Znak1"/>
    <w:basedOn w:val="Domylnaczcionkaakapitu"/>
    <w:link w:val="Nagwek"/>
    <w:rsid w:val="000E1A66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2"/>
    <w:rsid w:val="000E1A66"/>
  </w:style>
  <w:style w:type="character" w:customStyle="1" w:styleId="StopkaZnak2">
    <w:name w:val="Stopka Znak2"/>
    <w:basedOn w:val="Domylnaczcionkaakapitu"/>
    <w:link w:val="Stopka"/>
    <w:rsid w:val="000E1A66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1"/>
    <w:rsid w:val="000E1A66"/>
  </w:style>
  <w:style w:type="character" w:customStyle="1" w:styleId="TekstprzypisukocowegoZnak1">
    <w:name w:val="Tekst przypisu końcowego Znak1"/>
    <w:basedOn w:val="Domylnaczcionkaakapitu"/>
    <w:link w:val="Tekstprzypisukocowego"/>
    <w:rsid w:val="000E1A66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1"/>
    <w:rsid w:val="000E1A66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0E1A6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E1A66"/>
    <w:pPr>
      <w:ind w:left="720"/>
    </w:pPr>
  </w:style>
  <w:style w:type="paragraph" w:customStyle="1" w:styleId="Nagwek3">
    <w:name w:val="Nagłówek3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komentarza1">
    <w:name w:val="Tekst komentarza1"/>
    <w:basedOn w:val="Normalny"/>
    <w:rsid w:val="000E1A66"/>
  </w:style>
  <w:style w:type="paragraph" w:customStyle="1" w:styleId="Zawartotabeli">
    <w:name w:val="Zawartość tabeli"/>
    <w:basedOn w:val="Normalny"/>
    <w:rsid w:val="000E1A66"/>
    <w:pPr>
      <w:suppressLineNumbers/>
    </w:pPr>
  </w:style>
  <w:style w:type="paragraph" w:customStyle="1" w:styleId="Nagwektabeli">
    <w:name w:val="Nagłówek tabeli"/>
    <w:basedOn w:val="Zawartotabeli"/>
    <w:rsid w:val="000E1A6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E1A66"/>
  </w:style>
  <w:style w:type="paragraph" w:customStyle="1" w:styleId="Tekstkomentarza2">
    <w:name w:val="Tekst komentarza2"/>
    <w:basedOn w:val="Normalny"/>
    <w:rsid w:val="000E1A66"/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0E1A66"/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0E1A66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3"/>
    <w:next w:val="Tekstkomentarza3"/>
    <w:link w:val="TematkomentarzaZnak1"/>
    <w:rsid w:val="000E1A66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0E1A66"/>
    <w:rPr>
      <w:rFonts w:ascii="Times New Roman" w:eastAsia="Times New Roman" w:hAnsi="Times New Roman"/>
      <w:b/>
      <w:b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1A66"/>
    <w:rPr>
      <w:sz w:val="16"/>
      <w:szCs w:val="16"/>
    </w:rPr>
  </w:style>
  <w:style w:type="table" w:styleId="Tabela-Siatka">
    <w:name w:val="Table Grid"/>
    <w:basedOn w:val="Standardowy"/>
    <w:uiPriority w:val="59"/>
    <w:rsid w:val="001954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5E9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Bezodstpw">
    <w:name w:val="No Spacing"/>
    <w:uiPriority w:val="1"/>
    <w:qFormat/>
    <w:rsid w:val="002B55E9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B55E9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1E471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71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ocza.pl/aktualnosci/dzien-matki-i-dziecka-w-roscimini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4ACC9-BC96-4396-ABA8-E1E8A961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3846</Words>
  <Characters>23079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Notatnik</dc:creator>
  <cp:lastModifiedBy>mgokirmrocza@wp.pl</cp:lastModifiedBy>
  <cp:revision>7</cp:revision>
  <cp:lastPrinted>2017-02-20T09:53:00Z</cp:lastPrinted>
  <dcterms:created xsi:type="dcterms:W3CDTF">2017-02-20T09:55:00Z</dcterms:created>
  <dcterms:modified xsi:type="dcterms:W3CDTF">2017-02-20T11:42:00Z</dcterms:modified>
</cp:coreProperties>
</file>